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6513" w:rsidRDefault="009D6513">
      <w:pPr>
        <w:spacing w:before="120" w:after="100"/>
        <w:rPr>
          <w:rFonts w:ascii="Calibri" w:eastAsia="Calibri" w:hAnsi="Calibri" w:cs="Calibri"/>
        </w:rPr>
      </w:pPr>
    </w:p>
    <w:p w:rsidR="00142C3F" w:rsidRDefault="006351D9">
      <w:pPr>
        <w:spacing w:before="120" w:after="100"/>
      </w:pPr>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Gotham Pro" w:eastAsia="Gotham Pro" w:hAnsi="Gotham Pro" w:cs="Gotham Pro"/>
        </w:rPr>
        <w:t> </w:t>
      </w:r>
    </w:p>
    <w:p w:rsidR="00142C3F" w:rsidRDefault="00A61A83">
      <w:r w:rsidRPr="0053761F">
        <w:rPr>
          <w:noProof/>
          <w:lang w:val="en-US" w:eastAsia="en-US"/>
        </w:rPr>
        <w:drawing>
          <wp:anchor distT="0" distB="0" distL="114300" distR="114300" simplePos="0" relativeHeight="251649536" behindDoc="1" locked="0" layoutInCell="1" allowOverlap="1" wp14:anchorId="4A604025" wp14:editId="69899D30">
            <wp:simplePos x="0" y="0"/>
            <wp:positionH relativeFrom="margin">
              <wp:posOffset>1810385</wp:posOffset>
            </wp:positionH>
            <wp:positionV relativeFrom="margin">
              <wp:posOffset>1328420</wp:posOffset>
            </wp:positionV>
            <wp:extent cx="2814955" cy="2052955"/>
            <wp:effectExtent l="0" t="0" r="4445" b="444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leidoscope_logo.png"/>
                    <pic:cNvPicPr/>
                  </pic:nvPicPr>
                  <pic:blipFill>
                    <a:blip r:embed="rId7">
                      <a:extLst>
                        <a:ext uri="{28A0092B-C50C-407E-A947-70E740481C1C}">
                          <a14:useLocalDpi xmlns:a14="http://schemas.microsoft.com/office/drawing/2010/main" val="0"/>
                        </a:ext>
                      </a:extLst>
                    </a:blip>
                    <a:stretch>
                      <a:fillRect/>
                    </a:stretch>
                  </pic:blipFill>
                  <pic:spPr>
                    <a:xfrm>
                      <a:off x="0" y="0"/>
                      <a:ext cx="2814955" cy="2052955"/>
                    </a:xfrm>
                    <a:prstGeom prst="rect">
                      <a:avLst/>
                    </a:prstGeom>
                  </pic:spPr>
                </pic:pic>
              </a:graphicData>
            </a:graphic>
            <wp14:sizeRelH relativeFrom="margin">
              <wp14:pctWidth>0</wp14:pctWidth>
            </wp14:sizeRelH>
            <wp14:sizeRelV relativeFrom="margin">
              <wp14:pctHeight>0</wp14:pctHeight>
            </wp14:sizeRelV>
          </wp:anchor>
        </w:drawing>
      </w:r>
      <w:r w:rsidR="006351D9">
        <w:rPr>
          <w:rFonts w:ascii="Gotham Pro" w:eastAsia="Gotham Pro" w:hAnsi="Gotham Pro" w:cs="Gotham Pro"/>
        </w:rPr>
        <w:t> </w:t>
      </w:r>
    </w:p>
    <w:p w:rsidR="00142C3F" w:rsidRDefault="006351D9">
      <w:r>
        <w:rPr>
          <w:rFonts w:ascii="Gotham Pro" w:eastAsia="Gotham Pro" w:hAnsi="Gotham Pro" w:cs="Gotham Pro"/>
        </w:rPr>
        <w:t> </w:t>
      </w:r>
    </w:p>
    <w:p w:rsidR="00142C3F" w:rsidRDefault="006351D9">
      <w:r>
        <w:rPr>
          <w:rFonts w:ascii="Gotham Pro" w:eastAsia="Gotham Pro" w:hAnsi="Gotham Pro" w:cs="Gotham Pro"/>
        </w:rPr>
        <w:t> </w:t>
      </w:r>
    </w:p>
    <w:p w:rsidR="00142C3F" w:rsidRDefault="00142C3F"/>
    <w:p w:rsidR="00142C3F" w:rsidRDefault="006351D9">
      <w:r>
        <w:rPr>
          <w:rFonts w:ascii="Gotham Pro" w:eastAsia="Gotham Pro" w:hAnsi="Gotham Pro" w:cs="Gotham Pro"/>
        </w:rPr>
        <w:t> </w:t>
      </w:r>
    </w:p>
    <w:p w:rsidR="00142C3F" w:rsidRDefault="006351D9">
      <w:pPr>
        <w:jc w:val="both"/>
      </w:pPr>
      <w:r>
        <w:rPr>
          <w:rFonts w:ascii="Gotham Pro" w:eastAsia="Gotham Pro" w:hAnsi="Gotham Pro" w:cs="Gotham Pro"/>
        </w:rPr>
        <w:t> </w:t>
      </w:r>
    </w:p>
    <w:p w:rsidR="00142C3F" w:rsidRDefault="006351D9">
      <w:r>
        <w:rPr>
          <w:rFonts w:ascii="Gotham Pro" w:eastAsia="Gotham Pro" w:hAnsi="Gotham Pro" w:cs="Gotham Pro"/>
        </w:rPr>
        <w:t> </w:t>
      </w:r>
    </w:p>
    <w:p w:rsidR="00142C3F" w:rsidRDefault="006351D9">
      <w:r>
        <w:rPr>
          <w:rFonts w:ascii="Gotham Pro" w:eastAsia="Gotham Pro" w:hAnsi="Gotham Pro" w:cs="Gotham Pro"/>
        </w:rPr>
        <w:t> </w:t>
      </w:r>
    </w:p>
    <w:p w:rsidR="00142C3F" w:rsidRDefault="006351D9">
      <w:r>
        <w:rPr>
          <w:rFonts w:ascii="Gotham Pro" w:eastAsia="Gotham Pro" w:hAnsi="Gotham Pro" w:cs="Gotham Pro"/>
        </w:rPr>
        <w:t> </w:t>
      </w:r>
    </w:p>
    <w:p w:rsidR="00142C3F" w:rsidRDefault="006351D9">
      <w:pPr>
        <w:jc w:val="center"/>
      </w:pPr>
      <w:r>
        <w:rPr>
          <w:rFonts w:ascii="Calibri" w:eastAsia="Calibri" w:hAnsi="Calibri" w:cs="Calibri"/>
          <w:b/>
          <w:bCs/>
          <w:sz w:val="32"/>
          <w:szCs w:val="32"/>
        </w:rPr>
        <w:t> </w:t>
      </w:r>
    </w:p>
    <w:p w:rsidR="00142C3F" w:rsidRDefault="006351D9">
      <w:r>
        <w:rPr>
          <w:rFonts w:ascii="Calibri" w:eastAsia="Calibri" w:hAnsi="Calibri" w:cs="Calibri"/>
          <w:b/>
          <w:bCs/>
          <w:sz w:val="32"/>
          <w:szCs w:val="32"/>
        </w:rPr>
        <w:t> </w:t>
      </w:r>
    </w:p>
    <w:p w:rsidR="00142C3F" w:rsidRDefault="006351D9">
      <w:r>
        <w:rPr>
          <w:rFonts w:ascii="Calibri" w:eastAsia="Calibri" w:hAnsi="Calibri" w:cs="Calibri"/>
        </w:rPr>
        <w:t> </w:t>
      </w:r>
    </w:p>
    <w:p w:rsidR="00142C3F" w:rsidRDefault="006351D9">
      <w:pPr>
        <w:jc w:val="center"/>
      </w:pPr>
      <w:r>
        <w:rPr>
          <w:rFonts w:ascii="Calibri" w:eastAsia="Calibri" w:hAnsi="Calibri" w:cs="Calibri"/>
          <w:b/>
          <w:bCs/>
          <w:sz w:val="64"/>
          <w:szCs w:val="64"/>
        </w:rPr>
        <w:t xml:space="preserve">Materiali di </w:t>
      </w:r>
      <w:r w:rsidR="00A16AD8">
        <w:rPr>
          <w:rFonts w:ascii="Calibri" w:eastAsia="Calibri" w:hAnsi="Calibri" w:cs="Calibri"/>
          <w:b/>
          <w:bCs/>
          <w:sz w:val="64"/>
          <w:szCs w:val="64"/>
        </w:rPr>
        <w:t>f</w:t>
      </w:r>
      <w:bookmarkStart w:id="0" w:name="_GoBack"/>
      <w:bookmarkEnd w:id="0"/>
      <w:r>
        <w:rPr>
          <w:rFonts w:ascii="Calibri" w:eastAsia="Calibri" w:hAnsi="Calibri" w:cs="Calibri"/>
          <w:b/>
          <w:bCs/>
          <w:sz w:val="64"/>
          <w:szCs w:val="64"/>
        </w:rPr>
        <w:t>ormazione</w:t>
      </w:r>
    </w:p>
    <w:p w:rsidR="00142C3F" w:rsidRDefault="006351D9">
      <w:pPr>
        <w:jc w:val="center"/>
      </w:pPr>
      <w:r>
        <w:rPr>
          <w:rFonts w:ascii="Calibri" w:eastAsia="Calibri" w:hAnsi="Calibri" w:cs="Calibri"/>
          <w:sz w:val="64"/>
          <w:szCs w:val="64"/>
        </w:rPr>
        <w:t> </w:t>
      </w:r>
    </w:p>
    <w:p w:rsidR="00142C3F" w:rsidRDefault="006351D9">
      <w:pPr>
        <w:jc w:val="center"/>
      </w:pPr>
      <w:r>
        <w:rPr>
          <w:rFonts w:ascii="Calibri" w:eastAsia="Calibri" w:hAnsi="Calibri" w:cs="Calibri"/>
          <w:sz w:val="64"/>
          <w:szCs w:val="64"/>
        </w:rPr>
        <w:t xml:space="preserve">UNITÀ 1: Apprendimento attivo e coaching </w:t>
      </w:r>
    </w:p>
    <w:p w:rsidR="00142C3F" w:rsidRDefault="006351D9">
      <w:pPr>
        <w:jc w:val="center"/>
      </w:pPr>
      <w:r>
        <w:rPr>
          <w:rFonts w:ascii="Gotham Pro" w:eastAsia="Gotham Pro" w:hAnsi="Gotham Pro" w:cs="Gotham Pro"/>
          <w:b/>
          <w:bCs/>
          <w:sz w:val="64"/>
          <w:szCs w:val="64"/>
        </w:rPr>
        <w:t> </w:t>
      </w:r>
    </w:p>
    <w:p w:rsidR="00142C3F" w:rsidRDefault="006351D9">
      <w:pPr>
        <w:jc w:val="center"/>
      </w:pPr>
      <w:r>
        <w:rPr>
          <w:rFonts w:ascii="Calibri" w:eastAsia="Calibri" w:hAnsi="Calibri" w:cs="Calibri"/>
          <w:sz w:val="30"/>
          <w:szCs w:val="30"/>
          <w:shd w:val="clear" w:color="auto" w:fill="FFFF00"/>
        </w:rPr>
        <w:t>[Gg.mm.aaaa]</w:t>
      </w:r>
    </w:p>
    <w:p w:rsidR="00142C3F" w:rsidRDefault="006351D9">
      <w:pPr>
        <w:jc w:val="center"/>
      </w:pPr>
      <w:r>
        <w:rPr>
          <w:rFonts w:ascii="Calibri" w:eastAsia="Calibri" w:hAnsi="Calibri" w:cs="Calibri"/>
          <w:sz w:val="30"/>
          <w:szCs w:val="30"/>
          <w:shd w:val="clear" w:color="auto" w:fill="FFFF00"/>
        </w:rPr>
        <w:t>[LUOGO]</w:t>
      </w:r>
    </w:p>
    <w:p w:rsidR="00142C3F" w:rsidRDefault="006351D9">
      <w:pPr>
        <w:jc w:val="center"/>
      </w:pPr>
      <w:r>
        <w:rPr>
          <w:rFonts w:ascii="Calibri" w:eastAsia="Calibri" w:hAnsi="Calibri" w:cs="Calibri"/>
          <w:sz w:val="30"/>
          <w:szCs w:val="30"/>
        </w:rPr>
        <w:t> </w:t>
      </w:r>
    </w:p>
    <w:p w:rsidR="00142C3F" w:rsidRDefault="009D6513">
      <w:pPr>
        <w:jc w:val="center"/>
      </w:pPr>
      <w:r w:rsidRPr="00C76076">
        <w:rPr>
          <w:i/>
          <w:noProof/>
          <w:color w:val="FF0000"/>
          <w:lang w:val="en-US" w:eastAsia="en-US"/>
        </w:rPr>
        <w:drawing>
          <wp:anchor distT="0" distB="0" distL="114300" distR="114300" simplePos="0" relativeHeight="251665408" behindDoc="1" locked="0" layoutInCell="1" allowOverlap="1" wp14:anchorId="3E50741B" wp14:editId="2F830BD2">
            <wp:simplePos x="0" y="0"/>
            <wp:positionH relativeFrom="margin">
              <wp:posOffset>1524635</wp:posOffset>
            </wp:positionH>
            <wp:positionV relativeFrom="bottomMargin">
              <wp:posOffset>-1602105</wp:posOffset>
            </wp:positionV>
            <wp:extent cx="3367405" cy="8070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S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67405" cy="807085"/>
                    </a:xfrm>
                    <a:prstGeom prst="rect">
                      <a:avLst/>
                    </a:prstGeom>
                  </pic:spPr>
                </pic:pic>
              </a:graphicData>
            </a:graphic>
            <wp14:sizeRelH relativeFrom="margin">
              <wp14:pctWidth>0</wp14:pctWidth>
            </wp14:sizeRelH>
            <wp14:sizeRelV relativeFrom="margin">
              <wp14:pctHeight>0</wp14:pctHeight>
            </wp14:sizeRelV>
          </wp:anchor>
        </w:drawing>
      </w:r>
      <w:r w:rsidR="006351D9">
        <w:rPr>
          <w:rFonts w:ascii="Calibri" w:eastAsia="Calibri" w:hAnsi="Calibri" w:cs="Calibri"/>
          <w:sz w:val="30"/>
          <w:szCs w:val="30"/>
        </w:rPr>
        <w:t> </w:t>
      </w:r>
    </w:p>
    <w:p w:rsidR="00142C3F" w:rsidRDefault="006351D9">
      <w:pPr>
        <w:jc w:val="center"/>
      </w:pPr>
      <w:r>
        <w:rPr>
          <w:rFonts w:ascii="Calibri" w:eastAsia="Calibri" w:hAnsi="Calibri" w:cs="Calibri"/>
          <w:sz w:val="30"/>
          <w:szCs w:val="30"/>
        </w:rPr>
        <w:t> </w:t>
      </w:r>
    </w:p>
    <w:p w:rsidR="00142C3F" w:rsidRDefault="006351D9">
      <w:pPr>
        <w:jc w:val="center"/>
      </w:pPr>
      <w:r>
        <w:rPr>
          <w:rFonts w:ascii="Calibri" w:eastAsia="Calibri" w:hAnsi="Calibri" w:cs="Calibri"/>
          <w:sz w:val="30"/>
          <w:szCs w:val="30"/>
        </w:rPr>
        <w:t> </w:t>
      </w:r>
    </w:p>
    <w:p w:rsidR="00142C3F" w:rsidRDefault="006351D9">
      <w:pPr>
        <w:jc w:val="center"/>
      </w:pPr>
      <w:r>
        <w:rPr>
          <w:rFonts w:ascii="Calibri" w:eastAsia="Calibri" w:hAnsi="Calibri" w:cs="Calibri"/>
          <w:sz w:val="30"/>
          <w:szCs w:val="30"/>
        </w:rPr>
        <w:t> </w:t>
      </w:r>
    </w:p>
    <w:p w:rsidR="00142C3F" w:rsidRDefault="006351D9">
      <w:pPr>
        <w:jc w:val="center"/>
      </w:pPr>
      <w:r>
        <w:rPr>
          <w:rFonts w:ascii="Calibri" w:eastAsia="Calibri" w:hAnsi="Calibri" w:cs="Calibri"/>
          <w:sz w:val="30"/>
          <w:szCs w:val="30"/>
        </w:rPr>
        <w:t> </w:t>
      </w:r>
    </w:p>
    <w:p w:rsidR="00142C3F" w:rsidRDefault="006351D9">
      <w:pPr>
        <w:jc w:val="center"/>
      </w:pPr>
      <w:r>
        <w:rPr>
          <w:rFonts w:ascii="Calibri" w:eastAsia="Calibri" w:hAnsi="Calibri" w:cs="Calibri"/>
        </w:rPr>
        <w:t> </w:t>
      </w:r>
    </w:p>
    <w:p w:rsidR="00142C3F" w:rsidRDefault="006351D9" w:rsidP="006B75BF">
      <w:pPr>
        <w:jc w:val="center"/>
      </w:pPr>
      <w:r>
        <w:rPr>
          <w:rFonts w:ascii="Calibri" w:eastAsia="Calibri" w:hAnsi="Calibri" w:cs="Calibri"/>
          <w:i/>
          <w:iCs/>
          <w:sz w:val="30"/>
          <w:szCs w:val="30"/>
        </w:rPr>
        <w:lastRenderedPageBreak/>
        <w:t> </w:t>
      </w:r>
    </w:p>
    <w:p w:rsidR="00142C3F" w:rsidRDefault="006351D9">
      <w:r>
        <w:rPr>
          <w:rFonts w:ascii="Calibri Light" w:eastAsia="Calibri Light" w:hAnsi="Calibri Light" w:cs="Calibri Light"/>
          <w:sz w:val="56"/>
          <w:szCs w:val="56"/>
        </w:rPr>
        <w:t>Sommario</w:t>
      </w:r>
    </w:p>
    <w:p w:rsidR="00142C3F" w:rsidRDefault="009D08AF">
      <w:hyperlink w:anchor="_Toc520376989" w:history="1">
        <w:r w:rsidR="006351D9">
          <w:rPr>
            <w:rFonts w:ascii="Calibri" w:eastAsia="Calibri" w:hAnsi="Calibri" w:cs="Calibri"/>
            <w:smallCaps/>
            <w:color w:val="0563C1"/>
            <w:sz w:val="20"/>
            <w:szCs w:val="20"/>
            <w:u w:val="single"/>
          </w:rPr>
          <w:t>Introduzione</w:t>
        </w:r>
      </w:hyperlink>
    </w:p>
    <w:p w:rsidR="00142C3F" w:rsidRDefault="009D08AF">
      <w:hyperlink w:anchor="_Toc520376990" w:history="1">
        <w:r w:rsidR="006351D9">
          <w:rPr>
            <w:rFonts w:ascii="Calibri" w:eastAsia="Calibri" w:hAnsi="Calibri" w:cs="Calibri"/>
            <w:smallCaps/>
            <w:color w:val="0563C1"/>
            <w:sz w:val="20"/>
            <w:szCs w:val="20"/>
            <w:u w:val="single"/>
          </w:rPr>
          <w:t>Obiettivi</w:t>
        </w:r>
      </w:hyperlink>
    </w:p>
    <w:p w:rsidR="00142C3F" w:rsidRDefault="009D08AF">
      <w:hyperlink w:anchor="_Toc520376991" w:history="1">
        <w:r w:rsidR="006351D9">
          <w:rPr>
            <w:rFonts w:ascii="Calibri" w:eastAsia="Calibri" w:hAnsi="Calibri" w:cs="Calibri"/>
            <w:smallCaps/>
            <w:color w:val="0563C1"/>
            <w:sz w:val="20"/>
            <w:szCs w:val="20"/>
            <w:u w:val="single"/>
          </w:rPr>
          <w:t>Esercizio: Ruota delle abilità</w:t>
        </w:r>
      </w:hyperlink>
    </w:p>
    <w:p w:rsidR="00142C3F" w:rsidRDefault="009D08AF">
      <w:hyperlink w:anchor="_Toc520376992" w:history="1">
        <w:r w:rsidR="006351D9">
          <w:rPr>
            <w:rFonts w:ascii="Calibri" w:eastAsia="Calibri" w:hAnsi="Calibri" w:cs="Calibri"/>
            <w:smallCaps/>
            <w:color w:val="0563C1"/>
            <w:sz w:val="20"/>
            <w:szCs w:val="20"/>
            <w:u w:val="single"/>
          </w:rPr>
          <w:t>Esercizio: Mind-Mapping</w:t>
        </w:r>
      </w:hyperlink>
    </w:p>
    <w:p w:rsidR="00142C3F" w:rsidRDefault="009D08AF">
      <w:hyperlink w:anchor="_Toc520376993" w:history="1">
        <w:r w:rsidR="006351D9">
          <w:rPr>
            <w:rFonts w:ascii="Calibri" w:eastAsia="Calibri" w:hAnsi="Calibri" w:cs="Calibri"/>
            <w:smallCaps/>
            <w:color w:val="0563C1"/>
            <w:sz w:val="20"/>
            <w:szCs w:val="20"/>
            <w:u w:val="single"/>
          </w:rPr>
          <w:t>Esercizio: SMART Goal-Setting</w:t>
        </w:r>
      </w:hyperlink>
    </w:p>
    <w:p w:rsidR="00142C3F" w:rsidRDefault="009D08AF">
      <w:hyperlink w:anchor="_Toc520376994" w:history="1">
        <w:r w:rsidR="006351D9">
          <w:rPr>
            <w:rFonts w:ascii="Calibri" w:eastAsia="Calibri" w:hAnsi="Calibri" w:cs="Calibri"/>
            <w:smallCaps/>
            <w:color w:val="0563C1"/>
            <w:sz w:val="20"/>
            <w:szCs w:val="20"/>
            <w:u w:val="single"/>
          </w:rPr>
          <w:t>Ulteriori informazioni</w:t>
        </w:r>
      </w:hyperlink>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pPr>
        <w:jc w:val="both"/>
      </w:pPr>
      <w:r>
        <w:rPr>
          <w:rFonts w:ascii="Calibri" w:eastAsia="Calibri" w:hAnsi="Calibri" w:cs="Calibri"/>
        </w:rPr>
        <w:t> </w:t>
      </w:r>
    </w:p>
    <w:p w:rsidR="00142C3F" w:rsidRDefault="006351D9">
      <w:r>
        <w:rPr>
          <w:rFonts w:ascii="Gotham Pro" w:eastAsia="Gotham Pro" w:hAnsi="Gotham Pro" w:cs="Gotham Pro"/>
          <w:b/>
          <w:bCs/>
        </w:rPr>
        <w:t> </w:t>
      </w:r>
    </w:p>
    <w:p w:rsidR="00142C3F" w:rsidRDefault="006351D9">
      <w:r>
        <w:rPr>
          <w:rFonts w:ascii="Gotham Pro" w:eastAsia="Gotham Pro" w:hAnsi="Gotham Pro" w:cs="Gotham Pro"/>
          <w:b/>
          <w:bCs/>
        </w:rPr>
        <w:t> </w:t>
      </w:r>
    </w:p>
    <w:p w:rsidR="00142C3F" w:rsidRDefault="006351D9">
      <w:r>
        <w:br w:type="page"/>
      </w:r>
    </w:p>
    <w:p w:rsidR="009D6513" w:rsidRDefault="009D6513">
      <w:pPr>
        <w:pStyle w:val="Heading2"/>
        <w:keepLines/>
        <w:spacing w:before="40" w:after="240"/>
        <w:rPr>
          <w:rFonts w:ascii="Calibri Light" w:eastAsia="Calibri Light" w:hAnsi="Calibri Light" w:cs="Calibri Light"/>
          <w:sz w:val="32"/>
          <w:szCs w:val="32"/>
        </w:rPr>
      </w:pPr>
      <w:bookmarkStart w:id="1" w:name="_Toc520376989"/>
    </w:p>
    <w:p w:rsidR="00142C3F" w:rsidRDefault="006351D9">
      <w:pPr>
        <w:pStyle w:val="Heading2"/>
        <w:keepLines/>
        <w:spacing w:before="40" w:after="240"/>
      </w:pPr>
      <w:r>
        <w:rPr>
          <w:rFonts w:ascii="Calibri Light" w:eastAsia="Calibri Light" w:hAnsi="Calibri Light" w:cs="Calibri Light"/>
          <w:sz w:val="32"/>
          <w:szCs w:val="32"/>
        </w:rPr>
        <w:t>Introduzione</w:t>
      </w:r>
      <w:bookmarkEnd w:id="1"/>
    </w:p>
    <w:p w:rsidR="00142C3F" w:rsidRDefault="006351D9" w:rsidP="006B75BF">
      <w:pPr>
        <w:spacing w:line="276" w:lineRule="auto"/>
        <w:jc w:val="both"/>
      </w:pPr>
      <w:r>
        <w:rPr>
          <w:rFonts w:ascii="Calibri" w:eastAsia="Calibri" w:hAnsi="Calibri" w:cs="Calibri"/>
        </w:rPr>
        <w:t xml:space="preserve">Dirigere la propria attività può essere un compito scoraggiante. La prima sessione sarà incentrata sull'esplorazione dei punti di forza degli studenti attraverso un esclusivo processo di mentoring di gruppo che riunisce la facilitazione specializzata utilizzando tecniche di apprendimento attivo, coaching e mentoring, in combinazione con lo sviluppo della carriera e gli strumenti di auto-riflessione. </w:t>
      </w:r>
    </w:p>
    <w:p w:rsidR="00142C3F" w:rsidRDefault="006351D9" w:rsidP="006B75BF">
      <w:pPr>
        <w:spacing w:line="276" w:lineRule="auto"/>
        <w:jc w:val="both"/>
      </w:pPr>
      <w:r>
        <w:rPr>
          <w:rFonts w:ascii="Calibri" w:eastAsia="Calibri" w:hAnsi="Calibri" w:cs="Calibri"/>
        </w:rPr>
        <w:t> </w:t>
      </w:r>
    </w:p>
    <w:p w:rsidR="00142C3F" w:rsidRDefault="006351D9" w:rsidP="006B75BF">
      <w:pPr>
        <w:spacing w:line="276" w:lineRule="auto"/>
        <w:jc w:val="both"/>
      </w:pPr>
      <w:r>
        <w:rPr>
          <w:rFonts w:ascii="Calibri" w:eastAsia="Calibri" w:hAnsi="Calibri" w:cs="Calibri"/>
        </w:rPr>
        <w:t>Invece di cercare di spiegare esattamente in cosa consiste l'apprendimento attivo, abbiamo pensato di lasciare la parola alla Scuola per gli Imprenditori Sociali:</w:t>
      </w:r>
    </w:p>
    <w:p w:rsidR="00142C3F" w:rsidRDefault="006351D9" w:rsidP="006B75BF">
      <w:pPr>
        <w:spacing w:line="276" w:lineRule="auto"/>
        <w:jc w:val="both"/>
      </w:pPr>
      <w:r>
        <w:rPr>
          <w:rFonts w:ascii="Calibri" w:eastAsia="Calibri" w:hAnsi="Calibri" w:cs="Calibri"/>
        </w:rPr>
        <w:t>"Cos'è l'apprendimento attivo":</w:t>
      </w:r>
      <w:r>
        <w:t xml:space="preserve"> </w:t>
      </w:r>
      <w:hyperlink r:id="rId9" w:history="1">
        <w:r>
          <w:rPr>
            <w:rFonts w:ascii="Calibri" w:eastAsia="Calibri" w:hAnsi="Calibri" w:cs="Calibri"/>
            <w:color w:val="0563C1"/>
            <w:u w:val="single"/>
          </w:rPr>
          <w:t>https://www.youtube.com/watch?v=IAJ0z_IdZXE</w:t>
        </w:r>
      </w:hyperlink>
      <w:r>
        <w:t xml:space="preserve"> </w:t>
      </w:r>
    </w:p>
    <w:p w:rsidR="00142C3F" w:rsidRDefault="006351D9">
      <w:pPr>
        <w:spacing w:line="276" w:lineRule="auto"/>
      </w:pPr>
      <w:r>
        <w:rPr>
          <w:rFonts w:ascii="Calibri" w:eastAsia="Calibri" w:hAnsi="Calibri" w:cs="Calibri"/>
        </w:rPr>
        <w:t> </w:t>
      </w:r>
    </w:p>
    <w:p w:rsidR="00142C3F" w:rsidRDefault="006351D9">
      <w:pPr>
        <w:spacing w:line="276" w:lineRule="auto"/>
      </w:pPr>
      <w:r>
        <w:rPr>
          <w:rFonts w:ascii="Calibri" w:eastAsia="Calibri" w:hAnsi="Calibri" w:cs="Calibri"/>
        </w:rPr>
        <w:t> </w:t>
      </w:r>
    </w:p>
    <w:p w:rsidR="00142C3F" w:rsidRDefault="006351D9">
      <w:pPr>
        <w:pStyle w:val="Heading2"/>
        <w:keepLines/>
        <w:spacing w:before="40" w:after="240"/>
      </w:pPr>
      <w:bookmarkStart w:id="2" w:name="_Toc520376990"/>
      <w:r>
        <w:rPr>
          <w:rFonts w:ascii="Calibri Light" w:eastAsia="Calibri Light" w:hAnsi="Calibri Light" w:cs="Calibri Light"/>
          <w:sz w:val="32"/>
          <w:szCs w:val="32"/>
        </w:rPr>
        <w:t>Obiettivi</w:t>
      </w:r>
      <w:bookmarkEnd w:id="2"/>
    </w:p>
    <w:p w:rsidR="00142C3F" w:rsidRDefault="006351D9" w:rsidP="006B75BF">
      <w:pPr>
        <w:spacing w:line="276" w:lineRule="auto"/>
        <w:jc w:val="both"/>
      </w:pPr>
      <w:r>
        <w:rPr>
          <w:rFonts w:ascii="Calibri" w:eastAsia="Calibri" w:hAnsi="Calibri" w:cs="Calibri"/>
        </w:rPr>
        <w:t>Alla fine di questa unità sarai:</w:t>
      </w:r>
    </w:p>
    <w:p w:rsidR="00142C3F" w:rsidRDefault="006351D9" w:rsidP="006B75BF">
      <w:pPr>
        <w:spacing w:line="276" w:lineRule="auto"/>
        <w:ind w:left="426"/>
        <w:jc w:val="both"/>
      </w:pPr>
      <w:r>
        <w:rPr>
          <w:rFonts w:ascii="Calibri" w:eastAsia="Calibri" w:hAnsi="Calibri" w:cs="Calibri"/>
        </w:rPr>
        <w:t>-</w:t>
      </w:r>
      <w:r>
        <w:t xml:space="preserve"> </w:t>
      </w:r>
      <w:r>
        <w:rPr>
          <w:rFonts w:ascii="Calibri" w:eastAsia="Calibri" w:hAnsi="Calibri" w:cs="Calibri"/>
        </w:rPr>
        <w:t>in grado di condividere i principali ostacoli, problemi e opportunità con gli altri</w:t>
      </w:r>
    </w:p>
    <w:p w:rsidR="00142C3F" w:rsidRDefault="006351D9" w:rsidP="006B75BF">
      <w:pPr>
        <w:spacing w:line="276" w:lineRule="auto"/>
        <w:ind w:left="426"/>
        <w:jc w:val="both"/>
      </w:pPr>
      <w:r>
        <w:rPr>
          <w:rFonts w:ascii="Calibri" w:eastAsia="Calibri" w:hAnsi="Calibri" w:cs="Calibri"/>
        </w:rPr>
        <w:t>-</w:t>
      </w:r>
      <w:r>
        <w:t xml:space="preserve"> </w:t>
      </w:r>
      <w:r>
        <w:rPr>
          <w:rFonts w:ascii="Calibri" w:eastAsia="Calibri" w:hAnsi="Calibri" w:cs="Calibri"/>
        </w:rPr>
        <w:t>in grado di discutere, esplorare e testare le tue idee imprenditoriali in un ambiente sicuro ma stimolante</w:t>
      </w:r>
    </w:p>
    <w:p w:rsidR="00142C3F" w:rsidRDefault="006351D9" w:rsidP="006B75BF">
      <w:pPr>
        <w:spacing w:line="276" w:lineRule="auto"/>
        <w:ind w:left="426"/>
        <w:jc w:val="both"/>
      </w:pPr>
      <w:r>
        <w:rPr>
          <w:rFonts w:ascii="Calibri" w:eastAsia="Calibri" w:hAnsi="Calibri" w:cs="Calibri"/>
        </w:rPr>
        <w:t>-</w:t>
      </w:r>
      <w:r>
        <w:t xml:space="preserve"> </w:t>
      </w:r>
      <w:r>
        <w:rPr>
          <w:rFonts w:ascii="Calibri" w:eastAsia="Calibri" w:hAnsi="Calibri" w:cs="Calibri"/>
        </w:rPr>
        <w:t>in grado di pensare ai prossimi passi avanti nel promuovere la tua idea imprenditoriale e / o far crescere la tua attività</w:t>
      </w:r>
    </w:p>
    <w:p w:rsidR="00142C3F" w:rsidRDefault="006351D9" w:rsidP="006B75BF">
      <w:pPr>
        <w:spacing w:line="276" w:lineRule="auto"/>
        <w:ind w:left="426"/>
        <w:jc w:val="both"/>
      </w:pPr>
      <w:r>
        <w:rPr>
          <w:rFonts w:ascii="Calibri" w:eastAsia="Calibri" w:hAnsi="Calibri" w:cs="Calibri"/>
        </w:rPr>
        <w:t>-</w:t>
      </w:r>
      <w:r>
        <w:t xml:space="preserve"> </w:t>
      </w:r>
      <w:r>
        <w:rPr>
          <w:rFonts w:ascii="Calibri" w:eastAsia="Calibri" w:hAnsi="Calibri" w:cs="Calibri"/>
        </w:rPr>
        <w:t>in grado di definire i tuoi obiettivi per le prossime settimane di formazione e oltre</w:t>
      </w:r>
    </w:p>
    <w:p w:rsidR="00142C3F" w:rsidRDefault="006351D9" w:rsidP="006B75BF">
      <w:pPr>
        <w:spacing w:line="276" w:lineRule="auto"/>
        <w:ind w:left="426"/>
        <w:jc w:val="both"/>
      </w:pPr>
      <w:r>
        <w:rPr>
          <w:rFonts w:ascii="Calibri" w:eastAsia="Calibri" w:hAnsi="Calibri" w:cs="Calibri"/>
        </w:rPr>
        <w:t>-</w:t>
      </w:r>
      <w:r>
        <w:t xml:space="preserve"> </w:t>
      </w:r>
      <w:r>
        <w:rPr>
          <w:rFonts w:ascii="Calibri" w:eastAsia="Calibri" w:hAnsi="Calibri" w:cs="Calibri"/>
        </w:rPr>
        <w:t>consapevole di come aumentare con successo la tua auto-riflessione e la tua fiducia in te stesso, incoraggiando l'autosviluppo</w:t>
      </w:r>
      <w:r>
        <w:br w:type="page"/>
      </w:r>
    </w:p>
    <w:p w:rsidR="009D6513" w:rsidRDefault="009D6513">
      <w:pPr>
        <w:pStyle w:val="Heading2"/>
        <w:keepLines/>
        <w:spacing w:before="40" w:after="240"/>
        <w:rPr>
          <w:rFonts w:ascii="Calibri Light" w:eastAsia="Calibri Light" w:hAnsi="Calibri Light" w:cs="Calibri Light"/>
          <w:sz w:val="32"/>
          <w:szCs w:val="32"/>
        </w:rPr>
      </w:pPr>
      <w:bookmarkStart w:id="3" w:name="_Toc520376991"/>
    </w:p>
    <w:p w:rsidR="00142C3F" w:rsidRDefault="006351D9">
      <w:pPr>
        <w:pStyle w:val="Heading2"/>
        <w:keepLines/>
        <w:spacing w:before="40" w:after="240"/>
      </w:pPr>
      <w:r>
        <w:rPr>
          <w:rFonts w:ascii="Calibri Light" w:eastAsia="Calibri Light" w:hAnsi="Calibri Light" w:cs="Calibri Light"/>
          <w:sz w:val="32"/>
          <w:szCs w:val="32"/>
        </w:rPr>
        <w:t>Esercizio: Ruota delle abilità</w:t>
      </w:r>
      <w:bookmarkEnd w:id="3"/>
    </w:p>
    <w:p w:rsidR="00142C3F" w:rsidRDefault="006351D9" w:rsidP="006B75BF">
      <w:pPr>
        <w:spacing w:line="276" w:lineRule="auto"/>
        <w:jc w:val="both"/>
      </w:pPr>
      <w:r>
        <w:rPr>
          <w:rFonts w:ascii="Calibri" w:eastAsia="Calibri" w:hAnsi="Calibri" w:cs="Calibri"/>
        </w:rPr>
        <w:t>Lo scopo di questo esercizio</w:t>
      </w:r>
      <w:r>
        <w:t xml:space="preserve"> </w:t>
      </w:r>
      <w:r>
        <w:rPr>
          <w:rFonts w:ascii="Calibri" w:eastAsia="Calibri" w:hAnsi="Calibri" w:cs="Calibri"/>
        </w:rPr>
        <w:t>è quello di aiutarti a identificare quali competenze sono utili quando gestisci un'attività e valutare la tua fiducia in queste abilità.Di seguito, ci sono alcune abilità che sono desiderabili per gli imprenditori, te ne vengono in mente altre?</w:t>
      </w:r>
    </w:p>
    <w:p w:rsidR="00142C3F" w:rsidRDefault="006351D9">
      <w:pPr>
        <w:spacing w:line="276" w:lineRule="auto"/>
      </w:pPr>
      <w:r>
        <w:rPr>
          <w:rFonts w:ascii="Calibri" w:eastAsia="Calibri" w:hAnsi="Calibri" w:cs="Calibri"/>
        </w:rPr>
        <w:t> </w:t>
      </w:r>
    </w:p>
    <w:p w:rsidR="00142C3F" w:rsidRDefault="006351D9">
      <w:pPr>
        <w:spacing w:line="276" w:lineRule="auto"/>
        <w:jc w:val="center"/>
      </w:pPr>
      <w:r>
        <w:rPr>
          <w:rFonts w:ascii="Calibri" w:eastAsia="Calibri" w:hAnsi="Calibri" w:cs="Calibri"/>
          <w:i/>
          <w:iCs/>
        </w:rPr>
        <w:t>Elenco delle capacità / attitudini desiderabili</w:t>
      </w:r>
    </w:p>
    <w:p w:rsidR="00142C3F" w:rsidRDefault="006351D9">
      <w:pPr>
        <w:jc w:val="center"/>
      </w:pPr>
      <w:r>
        <w:rPr>
          <w:rFonts w:ascii="Calibri" w:eastAsia="Calibri" w:hAnsi="Calibri" w:cs="Calibri"/>
        </w:rPr>
        <w:t> </w:t>
      </w:r>
    </w:p>
    <w:p w:rsidR="00142C3F" w:rsidRDefault="006351D9" w:rsidP="009D6513">
      <w:r>
        <w:rPr>
          <w:rFonts w:ascii="Calibri" w:eastAsia="Calibri" w:hAnsi="Calibri" w:cs="Calibri"/>
        </w:rPr>
        <w:t> </w:t>
      </w:r>
    </w:p>
    <w:p w:rsidR="00142C3F" w:rsidRDefault="006351D9">
      <w:pPr>
        <w:numPr>
          <w:ilvl w:val="0"/>
          <w:numId w:val="1"/>
        </w:numPr>
        <w:pBdr>
          <w:left w:val="nil"/>
        </w:pBdr>
        <w:spacing w:line="276" w:lineRule="auto"/>
        <w:ind w:left="567" w:hanging="375"/>
      </w:pPr>
      <w:r>
        <w:rPr>
          <w:rFonts w:ascii="Calibri" w:eastAsia="Calibri" w:hAnsi="Calibri" w:cs="Calibri"/>
        </w:rPr>
        <w:t>Ben organizzato</w:t>
      </w:r>
    </w:p>
    <w:p w:rsidR="00142C3F" w:rsidRDefault="006351D9">
      <w:pPr>
        <w:numPr>
          <w:ilvl w:val="0"/>
          <w:numId w:val="1"/>
        </w:numPr>
        <w:pBdr>
          <w:left w:val="nil"/>
        </w:pBdr>
        <w:spacing w:line="276" w:lineRule="auto"/>
        <w:ind w:left="567" w:hanging="375"/>
      </w:pPr>
      <w:r>
        <w:rPr>
          <w:rFonts w:ascii="Calibri" w:eastAsia="Calibri" w:hAnsi="Calibri" w:cs="Calibri"/>
        </w:rPr>
        <w:t>Flessibile</w:t>
      </w:r>
    </w:p>
    <w:p w:rsidR="00142C3F" w:rsidRDefault="006351D9">
      <w:pPr>
        <w:numPr>
          <w:ilvl w:val="0"/>
          <w:numId w:val="1"/>
        </w:numPr>
        <w:pBdr>
          <w:left w:val="nil"/>
        </w:pBdr>
        <w:spacing w:line="276" w:lineRule="auto"/>
        <w:ind w:left="567" w:hanging="375"/>
      </w:pPr>
      <w:r>
        <w:rPr>
          <w:rFonts w:ascii="Calibri" w:eastAsia="Calibri" w:hAnsi="Calibri" w:cs="Calibri"/>
        </w:rPr>
        <w:t>Disciplinato</w:t>
      </w:r>
    </w:p>
    <w:p w:rsidR="00142C3F" w:rsidRDefault="006351D9">
      <w:pPr>
        <w:numPr>
          <w:ilvl w:val="0"/>
          <w:numId w:val="1"/>
        </w:numPr>
        <w:pBdr>
          <w:left w:val="nil"/>
        </w:pBdr>
        <w:spacing w:line="276" w:lineRule="auto"/>
        <w:ind w:left="567" w:hanging="375"/>
      </w:pPr>
      <w:r>
        <w:rPr>
          <w:rFonts w:ascii="Calibri" w:eastAsia="Calibri" w:hAnsi="Calibri" w:cs="Calibri"/>
        </w:rPr>
        <w:t>In grado di stabilire le priorità e fissare gli obiettivi</w:t>
      </w:r>
    </w:p>
    <w:p w:rsidR="00142C3F" w:rsidRDefault="006351D9">
      <w:pPr>
        <w:numPr>
          <w:ilvl w:val="0"/>
          <w:numId w:val="1"/>
        </w:numPr>
        <w:pBdr>
          <w:left w:val="nil"/>
        </w:pBdr>
        <w:spacing w:line="276" w:lineRule="auto"/>
        <w:ind w:left="567" w:hanging="375"/>
      </w:pPr>
      <w:r>
        <w:rPr>
          <w:rFonts w:ascii="Calibri" w:eastAsia="Calibri" w:hAnsi="Calibri" w:cs="Calibri"/>
        </w:rPr>
        <w:t>In grado di automotivarsi</w:t>
      </w:r>
    </w:p>
    <w:p w:rsidR="00142C3F" w:rsidRDefault="006351D9">
      <w:pPr>
        <w:numPr>
          <w:ilvl w:val="0"/>
          <w:numId w:val="1"/>
        </w:numPr>
        <w:pBdr>
          <w:left w:val="nil"/>
        </w:pBdr>
        <w:spacing w:line="276" w:lineRule="auto"/>
        <w:ind w:left="567" w:hanging="375"/>
      </w:pPr>
      <w:r>
        <w:rPr>
          <w:rFonts w:ascii="Calibri" w:eastAsia="Calibri" w:hAnsi="Calibri" w:cs="Calibri"/>
        </w:rPr>
        <w:t>Buon networker</w:t>
      </w:r>
    </w:p>
    <w:p w:rsidR="00142C3F" w:rsidRDefault="006351D9">
      <w:pPr>
        <w:numPr>
          <w:ilvl w:val="0"/>
          <w:numId w:val="1"/>
        </w:numPr>
        <w:pBdr>
          <w:left w:val="nil"/>
        </w:pBdr>
        <w:spacing w:line="276" w:lineRule="auto"/>
        <w:ind w:left="567" w:hanging="375"/>
      </w:pPr>
      <w:r>
        <w:rPr>
          <w:rFonts w:ascii="Calibri" w:eastAsia="Calibri" w:hAnsi="Calibri" w:cs="Calibri"/>
        </w:rPr>
        <w:t>Concentrato</w:t>
      </w:r>
    </w:p>
    <w:p w:rsidR="00142C3F" w:rsidRDefault="006351D9">
      <w:pPr>
        <w:numPr>
          <w:ilvl w:val="0"/>
          <w:numId w:val="1"/>
        </w:numPr>
        <w:pBdr>
          <w:left w:val="nil"/>
        </w:pBdr>
        <w:spacing w:line="276" w:lineRule="auto"/>
        <w:ind w:left="567" w:hanging="375"/>
      </w:pPr>
      <w:r>
        <w:rPr>
          <w:rFonts w:ascii="Calibri" w:eastAsia="Calibri" w:hAnsi="Calibri" w:cs="Calibri"/>
        </w:rPr>
        <w:t>Buone capacità di comunicazione</w:t>
      </w:r>
    </w:p>
    <w:p w:rsidR="00142C3F" w:rsidRDefault="006351D9">
      <w:pPr>
        <w:numPr>
          <w:ilvl w:val="0"/>
          <w:numId w:val="1"/>
        </w:numPr>
        <w:pBdr>
          <w:left w:val="nil"/>
        </w:pBdr>
        <w:spacing w:line="276" w:lineRule="auto"/>
        <w:ind w:left="567" w:hanging="375"/>
      </w:pPr>
      <w:r>
        <w:rPr>
          <w:rFonts w:ascii="Calibri" w:eastAsia="Calibri" w:hAnsi="Calibri" w:cs="Calibri"/>
        </w:rPr>
        <w:t>Pensiero creativo</w:t>
      </w:r>
    </w:p>
    <w:p w:rsidR="00142C3F" w:rsidRDefault="006351D9">
      <w:pPr>
        <w:numPr>
          <w:ilvl w:val="0"/>
          <w:numId w:val="1"/>
        </w:numPr>
        <w:spacing w:line="276" w:lineRule="auto"/>
        <w:ind w:left="567"/>
      </w:pPr>
      <w:r>
        <w:rPr>
          <w:rFonts w:ascii="Calibri" w:eastAsia="Calibri" w:hAnsi="Calibri" w:cs="Calibri"/>
        </w:rPr>
        <w:t xml:space="preserve">Perseveranza </w:t>
      </w:r>
    </w:p>
    <w:p w:rsidR="00142C3F" w:rsidRDefault="006351D9">
      <w:pPr>
        <w:numPr>
          <w:ilvl w:val="0"/>
          <w:numId w:val="1"/>
        </w:numPr>
        <w:spacing w:line="276" w:lineRule="auto"/>
        <w:ind w:left="567"/>
      </w:pPr>
      <w:r>
        <w:rPr>
          <w:rFonts w:ascii="Calibri" w:eastAsia="Calibri" w:hAnsi="Calibri" w:cs="Calibri"/>
        </w:rPr>
        <w:t>Problem Solving</w:t>
      </w:r>
    </w:p>
    <w:p w:rsidR="00142C3F" w:rsidRDefault="006351D9">
      <w:pPr>
        <w:numPr>
          <w:ilvl w:val="0"/>
          <w:numId w:val="1"/>
        </w:numPr>
        <w:spacing w:line="276" w:lineRule="auto"/>
        <w:ind w:left="567"/>
      </w:pPr>
      <w:r>
        <w:rPr>
          <w:rFonts w:ascii="Calibri" w:eastAsia="Calibri" w:hAnsi="Calibri" w:cs="Calibri"/>
        </w:rPr>
        <w:t>Altro?</w:t>
      </w:r>
    </w:p>
    <w:p w:rsidR="00142C3F" w:rsidRDefault="00142C3F">
      <w:pPr>
        <w:jc w:val="center"/>
      </w:pP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142C3F"/>
    <w:p w:rsidR="00142C3F" w:rsidRDefault="006351D9" w:rsidP="009D6513">
      <w:pPr>
        <w:spacing w:before="120" w:after="100"/>
      </w:pPr>
      <w:r>
        <w:rPr>
          <w:rFonts w:ascii="Calibri" w:eastAsia="Calibri" w:hAnsi="Calibri" w:cs="Calibri"/>
        </w:rPr>
        <w:t> </w:t>
      </w:r>
    </w:p>
    <w:p w:rsidR="00142C3F" w:rsidRDefault="006351D9" w:rsidP="006B75BF">
      <w:pPr>
        <w:pStyle w:val="Heading2"/>
        <w:keepLines/>
        <w:spacing w:before="40" w:after="240"/>
        <w:jc w:val="both"/>
      </w:pPr>
      <w:bookmarkStart w:id="4" w:name="_Toc520376992"/>
      <w:r>
        <w:rPr>
          <w:rFonts w:ascii="Calibri Light" w:eastAsia="Calibri Light" w:hAnsi="Calibri Light" w:cs="Calibri Light"/>
          <w:sz w:val="32"/>
          <w:szCs w:val="32"/>
        </w:rPr>
        <w:t>Esercizio: Mappa mentale</w:t>
      </w:r>
      <w:bookmarkEnd w:id="4"/>
    </w:p>
    <w:p w:rsidR="00142C3F" w:rsidRDefault="006351D9" w:rsidP="006B75BF">
      <w:pPr>
        <w:spacing w:line="276" w:lineRule="auto"/>
        <w:jc w:val="both"/>
      </w:pPr>
      <w:r>
        <w:rPr>
          <w:rFonts w:ascii="Calibri" w:eastAsia="Calibri" w:hAnsi="Calibri" w:cs="Calibri"/>
        </w:rPr>
        <w:t>Le mappe mentali sono un ottimo modo per visualizzare la tua attività, i tuoi obiettivi e i tuoi valori. Disegnare la tua idea imprenditoriale o te stesso sotto forma di mappa mentale è un buon modo per esprimere l'unicità delle tue capacità per la tua idea imprenditoriale.</w:t>
      </w:r>
    </w:p>
    <w:p w:rsidR="00142C3F" w:rsidRDefault="006351D9" w:rsidP="006B75BF">
      <w:pPr>
        <w:spacing w:line="276" w:lineRule="auto"/>
        <w:jc w:val="both"/>
      </w:pPr>
      <w:r>
        <w:rPr>
          <w:rFonts w:ascii="Calibri" w:eastAsia="Calibri" w:hAnsi="Calibri" w:cs="Calibri"/>
        </w:rPr>
        <w:t> </w:t>
      </w:r>
    </w:p>
    <w:p w:rsidR="00142C3F" w:rsidRDefault="006351D9" w:rsidP="006B75BF">
      <w:pPr>
        <w:spacing w:line="276" w:lineRule="auto"/>
        <w:jc w:val="both"/>
      </w:pPr>
      <w:r>
        <w:rPr>
          <w:rFonts w:ascii="Calibri" w:eastAsia="Calibri" w:hAnsi="Calibri" w:cs="Calibri"/>
        </w:rPr>
        <w:t>Alcuni dei suoi maggiori vantaggi sono:</w:t>
      </w:r>
    </w:p>
    <w:p w:rsidR="00142C3F" w:rsidRDefault="00142C3F">
      <w:pPr>
        <w:jc w:val="center"/>
      </w:pP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142C3F"/>
    <w:p w:rsidR="00142C3F" w:rsidRDefault="006351D9">
      <w:pPr>
        <w:spacing w:before="120" w:after="100"/>
        <w:rPr>
          <w:rFonts w:ascii="Calibri" w:eastAsia="Calibri" w:hAnsi="Calibri" w:cs="Calibri"/>
        </w:rPr>
      </w:pPr>
      <w:r>
        <w:rPr>
          <w:rFonts w:ascii="Calibri" w:eastAsia="Calibri" w:hAnsi="Calibri" w:cs="Calibri"/>
        </w:rPr>
        <w:lastRenderedPageBreak/>
        <w:t> </w:t>
      </w:r>
    </w:p>
    <w:p w:rsidR="009D6513" w:rsidRDefault="009D6513">
      <w:pPr>
        <w:spacing w:before="120" w:after="100"/>
      </w:pPr>
    </w:p>
    <w:p w:rsidR="00142C3F" w:rsidRDefault="006351D9" w:rsidP="006B75BF">
      <w:pPr>
        <w:numPr>
          <w:ilvl w:val="0"/>
          <w:numId w:val="2"/>
        </w:numPr>
        <w:spacing w:line="276" w:lineRule="auto"/>
        <w:ind w:left="426"/>
        <w:jc w:val="both"/>
      </w:pPr>
      <w:r>
        <w:rPr>
          <w:rFonts w:ascii="Calibri" w:eastAsia="Calibri" w:hAnsi="Calibri" w:cs="Calibri"/>
        </w:rPr>
        <w:t>Maggiore sinergia con il processo di pensiero mentale</w:t>
      </w:r>
    </w:p>
    <w:p w:rsidR="00142C3F" w:rsidRDefault="006351D9" w:rsidP="006B75BF">
      <w:pPr>
        <w:numPr>
          <w:ilvl w:val="0"/>
          <w:numId w:val="2"/>
        </w:numPr>
        <w:spacing w:line="276" w:lineRule="auto"/>
        <w:ind w:left="426"/>
        <w:jc w:val="both"/>
      </w:pPr>
      <w:r>
        <w:rPr>
          <w:rFonts w:ascii="Calibri" w:eastAsia="Calibri" w:hAnsi="Calibri" w:cs="Calibri"/>
        </w:rPr>
        <w:t>Relazione di strutture e concetti</w:t>
      </w:r>
    </w:p>
    <w:p w:rsidR="00142C3F" w:rsidRDefault="006351D9" w:rsidP="006B75BF">
      <w:pPr>
        <w:numPr>
          <w:ilvl w:val="0"/>
          <w:numId w:val="2"/>
        </w:numPr>
        <w:spacing w:line="276" w:lineRule="auto"/>
        <w:ind w:left="426"/>
        <w:jc w:val="both"/>
      </w:pPr>
      <w:r>
        <w:rPr>
          <w:rFonts w:ascii="Calibri" w:eastAsia="Calibri" w:hAnsi="Calibri" w:cs="Calibri"/>
        </w:rPr>
        <w:t>Maggiore efficacia per la generazione di idee</w:t>
      </w:r>
    </w:p>
    <w:p w:rsidR="00142C3F" w:rsidRDefault="006351D9" w:rsidP="006B75BF">
      <w:pPr>
        <w:numPr>
          <w:ilvl w:val="0"/>
          <w:numId w:val="2"/>
        </w:numPr>
        <w:spacing w:line="276" w:lineRule="auto"/>
        <w:ind w:left="426"/>
        <w:jc w:val="both"/>
      </w:pPr>
      <w:r>
        <w:rPr>
          <w:rFonts w:ascii="Calibri" w:eastAsia="Calibri" w:hAnsi="Calibri" w:cs="Calibri"/>
        </w:rPr>
        <w:t xml:space="preserve">Maggior semplicità per ricordare le informazioni </w:t>
      </w:r>
    </w:p>
    <w:p w:rsidR="00142C3F" w:rsidRDefault="00142C3F" w:rsidP="006B75BF">
      <w:pPr>
        <w:jc w:val="both"/>
      </w:pPr>
    </w:p>
    <w:p w:rsidR="00142C3F" w:rsidRDefault="006351D9" w:rsidP="006B75BF">
      <w:pPr>
        <w:jc w:val="both"/>
      </w:pPr>
      <w:r>
        <w:rPr>
          <w:rFonts w:ascii="Calibri" w:eastAsia="Calibri" w:hAnsi="Calibri" w:cs="Calibri"/>
        </w:rPr>
        <w:t> </w:t>
      </w:r>
    </w:p>
    <w:p w:rsidR="00142C3F" w:rsidRDefault="00142C3F" w:rsidP="006B75BF">
      <w:pPr>
        <w:jc w:val="both"/>
      </w:pPr>
    </w:p>
    <w:p w:rsidR="00142C3F" w:rsidRDefault="006351D9" w:rsidP="006B75BF">
      <w:pPr>
        <w:spacing w:line="276" w:lineRule="auto"/>
        <w:jc w:val="both"/>
      </w:pPr>
      <w:r>
        <w:rPr>
          <w:rFonts w:ascii="Calibri" w:eastAsia="Calibri" w:hAnsi="Calibri" w:cs="Calibri"/>
          <w:u w:val="single"/>
        </w:rPr>
        <w:t>Suggerimenti per la mappa mentale</w:t>
      </w:r>
    </w:p>
    <w:p w:rsidR="00142C3F" w:rsidRDefault="006351D9" w:rsidP="006B75BF">
      <w:pPr>
        <w:numPr>
          <w:ilvl w:val="0"/>
          <w:numId w:val="3"/>
        </w:numPr>
        <w:spacing w:line="276" w:lineRule="auto"/>
        <w:ind w:left="426"/>
        <w:jc w:val="both"/>
      </w:pPr>
      <w:r>
        <w:rPr>
          <w:rFonts w:ascii="Calibri" w:eastAsia="Calibri" w:hAnsi="Calibri" w:cs="Calibri"/>
        </w:rPr>
        <w:t>Usa</w:t>
      </w:r>
      <w:r>
        <w:t xml:space="preserve"> </w:t>
      </w:r>
      <w:r>
        <w:rPr>
          <w:rFonts w:ascii="Calibri" w:eastAsia="Calibri" w:hAnsi="Calibri" w:cs="Calibri"/>
          <w:b/>
          <w:bCs/>
        </w:rPr>
        <w:t>parole chiave</w:t>
      </w:r>
      <w:r>
        <w:t xml:space="preserve"> </w:t>
      </w:r>
      <w:r>
        <w:rPr>
          <w:rFonts w:ascii="Calibri" w:eastAsia="Calibri" w:hAnsi="Calibri" w:cs="Calibri"/>
        </w:rPr>
        <w:t>o</w:t>
      </w:r>
      <w:r>
        <w:t xml:space="preserve"> </w:t>
      </w:r>
      <w:r>
        <w:rPr>
          <w:rFonts w:ascii="Calibri" w:eastAsia="Calibri" w:hAnsi="Calibri" w:cs="Calibri"/>
          <w:b/>
          <w:bCs/>
        </w:rPr>
        <w:t>immagini</w:t>
      </w:r>
      <w:r>
        <w:t xml:space="preserve"> </w:t>
      </w:r>
      <w:r>
        <w:rPr>
          <w:rFonts w:ascii="Calibri" w:eastAsia="Calibri" w:hAnsi="Calibri" w:cs="Calibri"/>
        </w:rPr>
        <w:t>.</w:t>
      </w:r>
    </w:p>
    <w:p w:rsidR="00142C3F" w:rsidRDefault="006351D9" w:rsidP="006B75BF">
      <w:pPr>
        <w:numPr>
          <w:ilvl w:val="0"/>
          <w:numId w:val="3"/>
        </w:numPr>
        <w:spacing w:line="276" w:lineRule="auto"/>
        <w:ind w:left="426"/>
        <w:jc w:val="both"/>
      </w:pPr>
      <w:r>
        <w:t>Inizia dal centro della pagina e prosegui da lì.</w:t>
      </w:r>
    </w:p>
    <w:p w:rsidR="00142C3F" w:rsidRDefault="006351D9" w:rsidP="006B75BF">
      <w:pPr>
        <w:numPr>
          <w:ilvl w:val="0"/>
          <w:numId w:val="3"/>
        </w:numPr>
        <w:spacing w:line="276" w:lineRule="auto"/>
        <w:ind w:left="426"/>
        <w:jc w:val="both"/>
      </w:pPr>
      <w:r>
        <w:t>Crea al centro un'immagine chiara e forte che rappresenti il ​​tema generale della mappa.</w:t>
      </w:r>
    </w:p>
    <w:p w:rsidR="00142C3F" w:rsidRDefault="006351D9" w:rsidP="006B75BF">
      <w:pPr>
        <w:numPr>
          <w:ilvl w:val="0"/>
          <w:numId w:val="3"/>
        </w:numPr>
        <w:spacing w:line="276" w:lineRule="auto"/>
        <w:ind w:left="426"/>
        <w:jc w:val="both"/>
      </w:pPr>
      <w:r>
        <w:t xml:space="preserve">Metti le parole chiave sulle righe.Ciò rafforza la struttura delle note. </w:t>
      </w:r>
    </w:p>
    <w:p w:rsidR="00142C3F" w:rsidRDefault="006351D9" w:rsidP="006B75BF">
      <w:pPr>
        <w:numPr>
          <w:ilvl w:val="0"/>
          <w:numId w:val="3"/>
        </w:numPr>
        <w:spacing w:line="276" w:lineRule="auto"/>
        <w:ind w:left="426"/>
        <w:jc w:val="both"/>
      </w:pPr>
      <w:r>
        <w:t xml:space="preserve">Stampa la mappa piuttosto che scriverla a mano.Ciò la renderà più leggibile e facile da ricordare. </w:t>
      </w:r>
    </w:p>
    <w:p w:rsidR="00142C3F" w:rsidRDefault="006351D9" w:rsidP="006B75BF">
      <w:pPr>
        <w:numPr>
          <w:ilvl w:val="0"/>
          <w:numId w:val="3"/>
        </w:numPr>
        <w:spacing w:line="276" w:lineRule="auto"/>
        <w:ind w:left="426"/>
        <w:jc w:val="both"/>
      </w:pPr>
      <w:r>
        <w:rPr>
          <w:rFonts w:ascii="Calibri" w:eastAsia="Calibri" w:hAnsi="Calibri" w:cs="Calibri"/>
        </w:rPr>
        <w:t>Usa il</w:t>
      </w:r>
      <w:r>
        <w:t xml:space="preserve"> </w:t>
      </w:r>
      <w:r>
        <w:rPr>
          <w:rFonts w:ascii="Calibri" w:eastAsia="Calibri" w:hAnsi="Calibri" w:cs="Calibri"/>
          <w:b/>
          <w:bCs/>
        </w:rPr>
        <w:t>colore</w:t>
      </w:r>
      <w:r>
        <w:t xml:space="preserve"> </w:t>
      </w:r>
      <w:r>
        <w:rPr>
          <w:rFonts w:ascii="Calibri" w:eastAsia="Calibri" w:hAnsi="Calibri" w:cs="Calibri"/>
        </w:rPr>
        <w:t>per rappresentare temi, associazioni e per far risaltare le cose.</w:t>
      </w:r>
    </w:p>
    <w:p w:rsidR="00142C3F" w:rsidRDefault="006351D9" w:rsidP="006B75BF">
      <w:pPr>
        <w:numPr>
          <w:ilvl w:val="0"/>
          <w:numId w:val="3"/>
        </w:numPr>
        <w:spacing w:line="276" w:lineRule="auto"/>
        <w:ind w:left="426"/>
        <w:jc w:val="both"/>
      </w:pPr>
      <w:r>
        <w:rPr>
          <w:rFonts w:ascii="Calibri" w:eastAsia="Calibri" w:hAnsi="Calibri" w:cs="Calibri"/>
        </w:rPr>
        <w:t>Tutto ciò che spicca nella pagina sarà</w:t>
      </w:r>
      <w:r>
        <w:t xml:space="preserve"> </w:t>
      </w:r>
      <w:r>
        <w:rPr>
          <w:rFonts w:ascii="Calibri" w:eastAsia="Calibri" w:hAnsi="Calibri" w:cs="Calibri"/>
          <w:b/>
          <w:bCs/>
        </w:rPr>
        <w:t>visibile nella tua mente</w:t>
      </w:r>
      <w:r>
        <w:t xml:space="preserve"> </w:t>
      </w:r>
      <w:r>
        <w:rPr>
          <w:rFonts w:ascii="Calibri" w:eastAsia="Calibri" w:hAnsi="Calibri" w:cs="Calibri"/>
        </w:rPr>
        <w:t>.</w:t>
      </w:r>
    </w:p>
    <w:p w:rsidR="00142C3F" w:rsidRDefault="006351D9" w:rsidP="006B75BF">
      <w:pPr>
        <w:numPr>
          <w:ilvl w:val="0"/>
          <w:numId w:val="3"/>
        </w:numPr>
        <w:spacing w:line="276" w:lineRule="auto"/>
        <w:ind w:left="426"/>
        <w:jc w:val="both"/>
      </w:pPr>
      <w:r>
        <w:rPr>
          <w:rFonts w:ascii="Calibri" w:eastAsia="Calibri" w:hAnsi="Calibri" w:cs="Calibri"/>
        </w:rPr>
        <w:t>Usa</w:t>
      </w:r>
      <w:r>
        <w:t xml:space="preserve"> </w:t>
      </w:r>
      <w:r>
        <w:rPr>
          <w:rFonts w:ascii="Calibri" w:eastAsia="Calibri" w:hAnsi="Calibri" w:cs="Calibri"/>
          <w:b/>
          <w:bCs/>
        </w:rPr>
        <w:t>frecce</w:t>
      </w:r>
      <w:r>
        <w:rPr>
          <w:rFonts w:ascii="Calibri" w:eastAsia="Calibri" w:hAnsi="Calibri" w:cs="Calibri"/>
        </w:rPr>
        <w:t>, icone o altri</w:t>
      </w:r>
      <w:r>
        <w:t xml:space="preserve"> </w:t>
      </w:r>
      <w:r>
        <w:rPr>
          <w:rFonts w:ascii="Calibri" w:eastAsia="Calibri" w:hAnsi="Calibri" w:cs="Calibri"/>
          <w:b/>
          <w:bCs/>
        </w:rPr>
        <w:t>aiuti visivi</w:t>
      </w:r>
      <w:r>
        <w:t xml:space="preserve"> </w:t>
      </w:r>
      <w:r>
        <w:rPr>
          <w:rFonts w:ascii="Calibri" w:eastAsia="Calibri" w:hAnsi="Calibri" w:cs="Calibri"/>
        </w:rPr>
        <w:t>per mostrare</w:t>
      </w:r>
      <w:r>
        <w:t xml:space="preserve"> </w:t>
      </w:r>
      <w:r>
        <w:rPr>
          <w:rFonts w:ascii="Calibri" w:eastAsia="Calibri" w:hAnsi="Calibri" w:cs="Calibri"/>
          <w:b/>
          <w:bCs/>
        </w:rPr>
        <w:t>collegamenti</w:t>
      </w:r>
      <w:r>
        <w:t xml:space="preserve"> </w:t>
      </w:r>
      <w:r>
        <w:rPr>
          <w:rFonts w:ascii="Calibri" w:eastAsia="Calibri" w:hAnsi="Calibri" w:cs="Calibri"/>
        </w:rPr>
        <w:t>tra diversi elementi.</w:t>
      </w:r>
    </w:p>
    <w:p w:rsidR="00142C3F" w:rsidRDefault="006351D9" w:rsidP="006B75BF">
      <w:pPr>
        <w:numPr>
          <w:ilvl w:val="0"/>
          <w:numId w:val="3"/>
        </w:numPr>
        <w:spacing w:line="276" w:lineRule="auto"/>
        <w:ind w:left="426"/>
        <w:jc w:val="both"/>
      </w:pPr>
      <w:r>
        <w:t xml:space="preserve">Non bloccarti su un punto.Se non ti viene in mente niente per un'area, passa un altro ramo. </w:t>
      </w:r>
    </w:p>
    <w:p w:rsidR="00142C3F" w:rsidRDefault="006351D9" w:rsidP="006B75BF">
      <w:pPr>
        <w:numPr>
          <w:ilvl w:val="0"/>
          <w:numId w:val="3"/>
        </w:numPr>
        <w:spacing w:line="276" w:lineRule="auto"/>
        <w:ind w:left="426"/>
        <w:jc w:val="both"/>
      </w:pPr>
      <w:r>
        <w:t xml:space="preserve">Metti giù le idee giù quando ti vengono in mente, ovunque si adattino.Non giudicare o trattenerti. </w:t>
      </w:r>
    </w:p>
    <w:p w:rsidR="00142C3F" w:rsidRDefault="006351D9" w:rsidP="006B75BF">
      <w:pPr>
        <w:numPr>
          <w:ilvl w:val="0"/>
          <w:numId w:val="3"/>
        </w:numPr>
        <w:spacing w:line="276" w:lineRule="auto"/>
        <w:ind w:left="426"/>
        <w:jc w:val="both"/>
      </w:pPr>
      <w:r>
        <w:t>Rompi i confini.Se esaurisci lo spazio, non iniziare un nuovo foglio; incolla altra carta sulla mappa.</w:t>
      </w:r>
      <w:r>
        <w:br w:type="page"/>
      </w:r>
    </w:p>
    <w:p w:rsidR="009D6513" w:rsidRDefault="009D6513">
      <w:pPr>
        <w:pStyle w:val="Heading2"/>
        <w:keepLines/>
        <w:spacing w:before="40" w:after="240"/>
        <w:rPr>
          <w:rFonts w:ascii="Calibri Light" w:eastAsia="Calibri Light" w:hAnsi="Calibri Light" w:cs="Calibri Light"/>
          <w:sz w:val="32"/>
          <w:szCs w:val="32"/>
        </w:rPr>
      </w:pPr>
      <w:bookmarkStart w:id="5" w:name="_Toc520376993"/>
    </w:p>
    <w:p w:rsidR="00142C3F" w:rsidRDefault="006351D9" w:rsidP="006B75BF">
      <w:pPr>
        <w:pStyle w:val="Heading2"/>
        <w:keepLines/>
        <w:spacing w:before="40" w:after="240"/>
        <w:jc w:val="both"/>
      </w:pPr>
      <w:r>
        <w:rPr>
          <w:rFonts w:ascii="Calibri Light" w:eastAsia="Calibri Light" w:hAnsi="Calibri Light" w:cs="Calibri Light"/>
          <w:sz w:val="32"/>
          <w:szCs w:val="32"/>
        </w:rPr>
        <w:t>Esercizio: Impostazione degli obiettivi SMART</w:t>
      </w:r>
      <w:bookmarkEnd w:id="5"/>
    </w:p>
    <w:p w:rsidR="00142C3F" w:rsidRDefault="006351D9" w:rsidP="006B75BF">
      <w:pPr>
        <w:spacing w:line="276" w:lineRule="auto"/>
        <w:jc w:val="both"/>
      </w:pPr>
      <w:r>
        <w:rPr>
          <w:rFonts w:ascii="Calibri" w:eastAsia="Calibri" w:hAnsi="Calibri" w:cs="Calibri"/>
        </w:rPr>
        <w:t xml:space="preserve">Per raggiungere i tuoi obiettivi imprenditoriali, devono essere realistici. Il metodo SMART aiuterà i partecipanti in questo e può essere applicato a tutti gli ambiti della vita, sia in un contesto professionale che non professionale. Questo metodo porta chiarezza su ciò che vuoi ottenere e su come puoi ottenerlo. </w:t>
      </w:r>
    </w:p>
    <w:p w:rsidR="00142C3F" w:rsidRDefault="006351D9" w:rsidP="006B75BF">
      <w:pPr>
        <w:spacing w:line="276" w:lineRule="auto"/>
        <w:jc w:val="both"/>
      </w:pPr>
      <w:r>
        <w:rPr>
          <w:rFonts w:ascii="Calibri" w:eastAsia="Calibri" w:hAnsi="Calibri" w:cs="Calibri"/>
        </w:rPr>
        <w:t> </w:t>
      </w:r>
    </w:p>
    <w:p w:rsidR="00142C3F" w:rsidRDefault="006351D9" w:rsidP="006B75BF">
      <w:pPr>
        <w:spacing w:line="276" w:lineRule="auto"/>
        <w:jc w:val="both"/>
      </w:pPr>
      <w:r>
        <w:rPr>
          <w:rFonts w:ascii="Calibri" w:eastAsia="Calibri" w:hAnsi="Calibri" w:cs="Calibri"/>
        </w:rPr>
        <w:t>Fissare degli obiettivi è uno degli aspetti più importanti della creazione della tua attività (e della vita in generale). Senza fissare obiettivi, non importa quanto grandi o piccoli, la vita può rapidamente trasformarsi in caos e la tua produttività e i tuoi livelli di efficienza diminuiranno. Imprese come mandare qualcuno sulla luna, sviluppare la prima auto elettrica e finalmente avere abbastanza soldi risparmiati per comprarsi un nuovo portatile sono il</w:t>
      </w:r>
      <w:r>
        <w:t xml:space="preserve"> </w:t>
      </w:r>
      <w:r>
        <w:rPr>
          <w:rFonts w:ascii="Calibri" w:eastAsia="Calibri" w:hAnsi="Calibri" w:cs="Calibri"/>
        </w:rPr>
        <w:t>risultato di un obiettivo che è stato fissato ad un certo punto.</w:t>
      </w:r>
      <w:r>
        <w:t>Una visione che è stata tracciata e realizzata.</w:t>
      </w:r>
    </w:p>
    <w:p w:rsidR="00142C3F" w:rsidRDefault="006351D9" w:rsidP="006B75BF">
      <w:pPr>
        <w:spacing w:line="276" w:lineRule="auto"/>
        <w:jc w:val="both"/>
      </w:pPr>
      <w:r>
        <w:rPr>
          <w:rFonts w:ascii="Calibri" w:eastAsia="Calibri" w:hAnsi="Calibri" w:cs="Calibri"/>
          <w:color w:val="1F4D78"/>
        </w:rPr>
        <w:t> </w:t>
      </w:r>
    </w:p>
    <w:p w:rsidR="00142C3F" w:rsidRDefault="006351D9" w:rsidP="006B75BF">
      <w:pPr>
        <w:spacing w:line="276" w:lineRule="auto"/>
        <w:jc w:val="both"/>
      </w:pPr>
      <w:r>
        <w:rPr>
          <w:rFonts w:ascii="Calibri" w:eastAsia="Calibri" w:hAnsi="Calibri" w:cs="Calibri"/>
          <w:i/>
          <w:iCs/>
        </w:rPr>
        <w:t>Cos'è l'impostazione degli obiettivi SMART?</w:t>
      </w:r>
    </w:p>
    <w:p w:rsidR="00142C3F" w:rsidRDefault="006351D9" w:rsidP="006B75BF">
      <w:pPr>
        <w:shd w:val="clear" w:color="auto" w:fill="FFFFFF"/>
        <w:spacing w:line="276" w:lineRule="auto"/>
        <w:jc w:val="both"/>
      </w:pPr>
      <w:r>
        <w:rPr>
          <w:rFonts w:ascii="Calibri" w:eastAsia="Calibri" w:hAnsi="Calibri" w:cs="Calibri"/>
        </w:rPr>
        <w:t xml:space="preserve">L'impostazione degli obiettivi SMART porta struttura e tracciabilità nei tuoi traguardi e obiettivi. Ogni obiettivo o traguardo, dai passaggi intermedi agli obiettivi generali, può essere reso SMART e, in quanto tale, avvicinato alla realtà. </w:t>
      </w:r>
    </w:p>
    <w:p w:rsidR="00142C3F" w:rsidRDefault="006351D9">
      <w:pPr>
        <w:spacing w:line="276" w:lineRule="auto"/>
      </w:pPr>
      <w:r>
        <w:rPr>
          <w:rFonts w:ascii="Calibri" w:eastAsia="Calibri" w:hAnsi="Calibri" w:cs="Calibri"/>
        </w:rPr>
        <w:t> </w:t>
      </w:r>
    </w:p>
    <w:p w:rsidR="00142C3F" w:rsidRDefault="006351D9">
      <w:pPr>
        <w:spacing w:line="276" w:lineRule="auto"/>
      </w:pPr>
      <w:r>
        <w:rPr>
          <w:rFonts w:ascii="Calibri" w:eastAsia="Calibri" w:hAnsi="Calibri" w:cs="Calibri"/>
          <w:i/>
          <w:iCs/>
        </w:rPr>
        <w:t>Che cosa significa impostazione degli obiettivi SMART?</w:t>
      </w:r>
    </w:p>
    <w:tbl>
      <w:tblPr>
        <w:tblW w:w="9210" w:type="dxa"/>
        <w:tblInd w:w="30" w:type="dxa"/>
        <w:tblCellMar>
          <w:left w:w="0" w:type="dxa"/>
          <w:right w:w="0" w:type="dxa"/>
        </w:tblCellMar>
        <w:tblLook w:val="04A0" w:firstRow="1" w:lastRow="0" w:firstColumn="1" w:lastColumn="0" w:noHBand="0" w:noVBand="1"/>
      </w:tblPr>
      <w:tblGrid>
        <w:gridCol w:w="2582"/>
        <w:gridCol w:w="6628"/>
      </w:tblGrid>
      <w:tr w:rsidR="00142C3F">
        <w:trPr>
          <w:trHeight w:val="840"/>
        </w:trPr>
        <w:tc>
          <w:tcPr>
            <w:tcW w:w="2582" w:type="dxa"/>
            <w:tcBorders>
              <w:top w:val="single" w:sz="12" w:space="0" w:color="000000"/>
              <w:left w:val="single" w:sz="12" w:space="0" w:color="000000"/>
              <w:bottom w:val="single" w:sz="6" w:space="0" w:color="000000"/>
              <w:right w:val="single" w:sz="6" w:space="0" w:color="000000"/>
            </w:tcBorders>
            <w:shd w:val="clear" w:color="auto" w:fill="FB61DE"/>
            <w:tcMar>
              <w:top w:w="0" w:type="dxa"/>
              <w:left w:w="0" w:type="dxa"/>
              <w:bottom w:w="0" w:type="dxa"/>
              <w:right w:w="0" w:type="dxa"/>
            </w:tcMar>
            <w:vAlign w:val="center"/>
          </w:tcPr>
          <w:p w:rsidR="00142C3F" w:rsidRDefault="006351D9">
            <w:pPr>
              <w:shd w:val="clear" w:color="auto" w:fill="FB61DE"/>
              <w:spacing w:line="276" w:lineRule="auto"/>
              <w:ind w:left="142"/>
              <w:jc w:val="center"/>
            </w:pPr>
            <w:r>
              <w:rPr>
                <w:rFonts w:ascii="Calibri" w:eastAsia="Calibri" w:hAnsi="Calibri" w:cs="Calibri"/>
                <w:b/>
                <w:bCs/>
              </w:rPr>
              <w:t>Specifico</w:t>
            </w:r>
          </w:p>
          <w:p w:rsidR="00142C3F" w:rsidRDefault="006351D9">
            <w:pPr>
              <w:shd w:val="clear" w:color="auto" w:fill="FB61DE"/>
              <w:spacing w:line="276" w:lineRule="auto"/>
              <w:ind w:left="142"/>
              <w:jc w:val="center"/>
            </w:pPr>
            <w:r>
              <w:rPr>
                <w:rFonts w:ascii="Calibri" w:eastAsia="Calibri" w:hAnsi="Calibri" w:cs="Calibri"/>
                <w:b/>
                <w:bCs/>
                <w:sz w:val="40"/>
                <w:szCs w:val="40"/>
              </w:rPr>
              <w:t>S</w:t>
            </w:r>
          </w:p>
        </w:tc>
        <w:tc>
          <w:tcPr>
            <w:tcW w:w="6628" w:type="dxa"/>
            <w:tcBorders>
              <w:top w:val="single" w:sz="12"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142C3F" w:rsidRDefault="006351D9">
            <w:pPr>
              <w:spacing w:line="276" w:lineRule="auto"/>
              <w:ind w:left="127"/>
            </w:pPr>
            <w:r>
              <w:rPr>
                <w:rFonts w:ascii="Calibri" w:eastAsia="Calibri" w:hAnsi="Calibri" w:cs="Calibri"/>
              </w:rPr>
              <w:t>Definisce esattamente qual è il tuo obiettivo / obiettivo.</w:t>
            </w:r>
          </w:p>
        </w:tc>
      </w:tr>
      <w:tr w:rsidR="00142C3F">
        <w:trPr>
          <w:trHeight w:val="840"/>
        </w:trPr>
        <w:tc>
          <w:tcPr>
            <w:tcW w:w="2582" w:type="dxa"/>
            <w:tcBorders>
              <w:top w:val="single" w:sz="6" w:space="0" w:color="000000"/>
              <w:left w:val="single" w:sz="12" w:space="0" w:color="000000"/>
              <w:bottom w:val="single" w:sz="6" w:space="0" w:color="000000"/>
              <w:right w:val="single" w:sz="6" w:space="0" w:color="000000"/>
            </w:tcBorders>
            <w:shd w:val="clear" w:color="auto" w:fill="B691F9"/>
            <w:tcMar>
              <w:top w:w="0" w:type="dxa"/>
              <w:left w:w="0" w:type="dxa"/>
              <w:bottom w:w="0" w:type="dxa"/>
              <w:right w:w="0" w:type="dxa"/>
            </w:tcMar>
            <w:vAlign w:val="center"/>
          </w:tcPr>
          <w:p w:rsidR="00142C3F" w:rsidRDefault="006351D9">
            <w:pPr>
              <w:shd w:val="clear" w:color="auto" w:fill="B691F9"/>
              <w:spacing w:line="276" w:lineRule="auto"/>
              <w:ind w:left="142"/>
              <w:jc w:val="center"/>
            </w:pPr>
            <w:r>
              <w:rPr>
                <w:rFonts w:ascii="Calibri" w:eastAsia="Calibri" w:hAnsi="Calibri" w:cs="Calibri"/>
                <w:b/>
                <w:bCs/>
              </w:rPr>
              <w:t>Misurabile</w:t>
            </w:r>
          </w:p>
          <w:p w:rsidR="00142C3F" w:rsidRDefault="006351D9">
            <w:pPr>
              <w:shd w:val="clear" w:color="auto" w:fill="B691F9"/>
              <w:spacing w:line="276" w:lineRule="auto"/>
              <w:ind w:left="142"/>
              <w:jc w:val="center"/>
            </w:pPr>
            <w:r>
              <w:rPr>
                <w:rFonts w:ascii="Calibri" w:eastAsia="Calibri" w:hAnsi="Calibri" w:cs="Calibri"/>
                <w:b/>
                <w:bCs/>
                <w:sz w:val="40"/>
                <w:szCs w:val="40"/>
              </w:rPr>
              <w:t>M</w:t>
            </w:r>
          </w:p>
        </w:tc>
        <w:tc>
          <w:tcPr>
            <w:tcW w:w="6628" w:type="dxa"/>
            <w:tcBorders>
              <w:top w:val="single" w:sz="6"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142C3F" w:rsidRDefault="006351D9">
            <w:pPr>
              <w:spacing w:line="276" w:lineRule="auto"/>
              <w:ind w:left="127"/>
            </w:pPr>
            <w:r>
              <w:rPr>
                <w:rFonts w:ascii="Calibri" w:eastAsia="Calibri" w:hAnsi="Calibri" w:cs="Calibri"/>
              </w:rPr>
              <w:t>Il tuo obiettivo è in grado di essere misurato e ha un chiaro risultato descritto.</w:t>
            </w:r>
          </w:p>
        </w:tc>
      </w:tr>
      <w:tr w:rsidR="00142C3F">
        <w:trPr>
          <w:trHeight w:val="885"/>
        </w:trPr>
        <w:tc>
          <w:tcPr>
            <w:tcW w:w="2582" w:type="dxa"/>
            <w:tcBorders>
              <w:top w:val="single" w:sz="6" w:space="0" w:color="000000"/>
              <w:left w:val="single" w:sz="12" w:space="0" w:color="000000"/>
              <w:bottom w:val="single" w:sz="6" w:space="0" w:color="000000"/>
              <w:right w:val="single" w:sz="6" w:space="0" w:color="000000"/>
            </w:tcBorders>
            <w:shd w:val="clear" w:color="auto" w:fill="FB61DE"/>
            <w:tcMar>
              <w:top w:w="0" w:type="dxa"/>
              <w:left w:w="0" w:type="dxa"/>
              <w:bottom w:w="0" w:type="dxa"/>
              <w:right w:w="0" w:type="dxa"/>
            </w:tcMar>
            <w:vAlign w:val="center"/>
          </w:tcPr>
          <w:p w:rsidR="00142C3F" w:rsidRDefault="006351D9">
            <w:pPr>
              <w:shd w:val="clear" w:color="auto" w:fill="FB61DE"/>
              <w:spacing w:line="276" w:lineRule="auto"/>
              <w:ind w:left="142"/>
              <w:jc w:val="center"/>
            </w:pPr>
            <w:r>
              <w:rPr>
                <w:rFonts w:ascii="Calibri" w:eastAsia="Calibri" w:hAnsi="Calibri" w:cs="Calibri"/>
                <w:b/>
                <w:bCs/>
              </w:rPr>
              <w:t>Attivabile</w:t>
            </w:r>
          </w:p>
          <w:p w:rsidR="00142C3F" w:rsidRDefault="006351D9">
            <w:pPr>
              <w:shd w:val="clear" w:color="auto" w:fill="FB61DE"/>
              <w:spacing w:line="276" w:lineRule="auto"/>
              <w:ind w:left="142"/>
              <w:jc w:val="center"/>
            </w:pPr>
            <w:r>
              <w:rPr>
                <w:rFonts w:ascii="Calibri" w:eastAsia="Calibri" w:hAnsi="Calibri" w:cs="Calibri"/>
                <w:b/>
                <w:bCs/>
                <w:sz w:val="40"/>
                <w:szCs w:val="40"/>
              </w:rPr>
              <w:t>A</w:t>
            </w:r>
          </w:p>
        </w:tc>
        <w:tc>
          <w:tcPr>
            <w:tcW w:w="6628" w:type="dxa"/>
            <w:tcBorders>
              <w:top w:val="single" w:sz="6"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142C3F" w:rsidRDefault="006351D9">
            <w:pPr>
              <w:spacing w:line="276" w:lineRule="auto"/>
              <w:ind w:left="127"/>
            </w:pPr>
            <w:r>
              <w:rPr>
                <w:rFonts w:ascii="Calibri" w:eastAsia="Calibri" w:hAnsi="Calibri" w:cs="Calibri"/>
              </w:rPr>
              <w:t>Il tuo obiettivo è realizzabile.</w:t>
            </w:r>
          </w:p>
        </w:tc>
      </w:tr>
      <w:tr w:rsidR="00142C3F">
        <w:trPr>
          <w:trHeight w:val="1200"/>
        </w:trPr>
        <w:tc>
          <w:tcPr>
            <w:tcW w:w="2582" w:type="dxa"/>
            <w:tcBorders>
              <w:top w:val="single" w:sz="6" w:space="0" w:color="000000"/>
              <w:left w:val="single" w:sz="12" w:space="0" w:color="000000"/>
              <w:bottom w:val="single" w:sz="6" w:space="0" w:color="000000"/>
              <w:right w:val="single" w:sz="6" w:space="0" w:color="000000"/>
            </w:tcBorders>
            <w:shd w:val="clear" w:color="auto" w:fill="B691F9"/>
            <w:tcMar>
              <w:top w:w="0" w:type="dxa"/>
              <w:left w:w="0" w:type="dxa"/>
              <w:bottom w:w="0" w:type="dxa"/>
              <w:right w:w="0" w:type="dxa"/>
            </w:tcMar>
            <w:vAlign w:val="center"/>
          </w:tcPr>
          <w:p w:rsidR="00142C3F" w:rsidRDefault="006351D9">
            <w:pPr>
              <w:shd w:val="clear" w:color="auto" w:fill="B691F9"/>
              <w:spacing w:line="276" w:lineRule="auto"/>
              <w:ind w:left="142"/>
              <w:jc w:val="center"/>
            </w:pPr>
            <w:r>
              <w:rPr>
                <w:rFonts w:ascii="Calibri" w:eastAsia="Calibri" w:hAnsi="Calibri" w:cs="Calibri"/>
                <w:b/>
                <w:bCs/>
              </w:rPr>
              <w:t>Realistico</w:t>
            </w:r>
          </w:p>
          <w:p w:rsidR="00142C3F" w:rsidRDefault="006351D9">
            <w:pPr>
              <w:shd w:val="clear" w:color="auto" w:fill="B691F9"/>
              <w:spacing w:line="276" w:lineRule="auto"/>
              <w:ind w:left="142"/>
              <w:jc w:val="center"/>
            </w:pPr>
            <w:r>
              <w:rPr>
                <w:rFonts w:ascii="Calibri" w:eastAsia="Calibri" w:hAnsi="Calibri" w:cs="Calibri"/>
                <w:b/>
                <w:bCs/>
                <w:sz w:val="40"/>
                <w:szCs w:val="40"/>
              </w:rPr>
              <w:t>R</w:t>
            </w:r>
          </w:p>
        </w:tc>
        <w:tc>
          <w:tcPr>
            <w:tcW w:w="6628" w:type="dxa"/>
            <w:tcBorders>
              <w:top w:val="single" w:sz="6" w:space="0" w:color="000000"/>
              <w:left w:val="single" w:sz="6" w:space="0" w:color="000000"/>
              <w:bottom w:val="single" w:sz="6" w:space="0" w:color="000000"/>
              <w:right w:val="single" w:sz="12" w:space="0" w:color="000000"/>
            </w:tcBorders>
            <w:tcMar>
              <w:top w:w="0" w:type="dxa"/>
              <w:left w:w="0" w:type="dxa"/>
              <w:bottom w:w="0" w:type="dxa"/>
              <w:right w:w="0" w:type="dxa"/>
            </w:tcMar>
            <w:vAlign w:val="center"/>
          </w:tcPr>
          <w:p w:rsidR="00142C3F" w:rsidRDefault="006351D9">
            <w:pPr>
              <w:spacing w:line="276" w:lineRule="auto"/>
              <w:ind w:left="127"/>
            </w:pPr>
            <w:r>
              <w:rPr>
                <w:rFonts w:ascii="Calibri" w:eastAsia="Calibri" w:hAnsi="Calibri" w:cs="Calibri"/>
              </w:rPr>
              <w:t xml:space="preserve">Esprime un obiettivo che è realizzabile, ma che può avere qualche elemento di sforzo e ostacolo. </w:t>
            </w:r>
          </w:p>
        </w:tc>
      </w:tr>
      <w:tr w:rsidR="00142C3F">
        <w:trPr>
          <w:trHeight w:val="930"/>
        </w:trPr>
        <w:tc>
          <w:tcPr>
            <w:tcW w:w="2582" w:type="dxa"/>
            <w:tcBorders>
              <w:top w:val="single" w:sz="6" w:space="0" w:color="000000"/>
              <w:left w:val="single" w:sz="12" w:space="0" w:color="000000"/>
              <w:bottom w:val="single" w:sz="12" w:space="0" w:color="000000"/>
              <w:right w:val="single" w:sz="6" w:space="0" w:color="000000"/>
            </w:tcBorders>
            <w:shd w:val="clear" w:color="auto" w:fill="FB61DE"/>
            <w:tcMar>
              <w:top w:w="0" w:type="dxa"/>
              <w:left w:w="0" w:type="dxa"/>
              <w:bottom w:w="0" w:type="dxa"/>
              <w:right w:w="0" w:type="dxa"/>
            </w:tcMar>
            <w:vAlign w:val="center"/>
          </w:tcPr>
          <w:p w:rsidR="00142C3F" w:rsidRDefault="006351D9">
            <w:pPr>
              <w:shd w:val="clear" w:color="auto" w:fill="FB61DE"/>
              <w:spacing w:line="276" w:lineRule="auto"/>
              <w:ind w:left="142"/>
              <w:jc w:val="center"/>
            </w:pPr>
            <w:r>
              <w:rPr>
                <w:rFonts w:ascii="Calibri" w:eastAsia="Calibri" w:hAnsi="Calibri" w:cs="Calibri"/>
                <w:b/>
                <w:bCs/>
              </w:rPr>
              <w:t>Temporizzabile</w:t>
            </w:r>
          </w:p>
          <w:p w:rsidR="00142C3F" w:rsidRDefault="006351D9">
            <w:pPr>
              <w:shd w:val="clear" w:color="auto" w:fill="FB61DE"/>
              <w:spacing w:line="276" w:lineRule="auto"/>
              <w:ind w:left="142"/>
              <w:jc w:val="center"/>
            </w:pPr>
            <w:r>
              <w:rPr>
                <w:rFonts w:ascii="Calibri" w:eastAsia="Calibri" w:hAnsi="Calibri" w:cs="Calibri"/>
                <w:b/>
                <w:bCs/>
                <w:sz w:val="40"/>
                <w:szCs w:val="40"/>
              </w:rPr>
              <w:t>T</w:t>
            </w:r>
          </w:p>
        </w:tc>
        <w:tc>
          <w:tcPr>
            <w:tcW w:w="6628" w:type="dxa"/>
            <w:tcBorders>
              <w:top w:val="single" w:sz="6" w:space="0" w:color="000000"/>
              <w:left w:val="single" w:sz="6" w:space="0" w:color="000000"/>
              <w:bottom w:val="single" w:sz="12" w:space="0" w:color="000000"/>
              <w:right w:val="single" w:sz="12" w:space="0" w:color="000000"/>
            </w:tcBorders>
            <w:tcMar>
              <w:top w:w="0" w:type="dxa"/>
              <w:left w:w="0" w:type="dxa"/>
              <w:bottom w:w="0" w:type="dxa"/>
              <w:right w:w="0" w:type="dxa"/>
            </w:tcMar>
            <w:vAlign w:val="center"/>
          </w:tcPr>
          <w:p w:rsidR="00142C3F" w:rsidRDefault="006351D9">
            <w:pPr>
              <w:spacing w:line="276" w:lineRule="auto"/>
              <w:ind w:left="127"/>
            </w:pPr>
            <w:r>
              <w:rPr>
                <w:rFonts w:ascii="Calibri" w:eastAsia="Calibri" w:hAnsi="Calibri" w:cs="Calibri"/>
              </w:rPr>
              <w:t>Specifica una data di fine o una data entro la quale verrà raggiunto l'obiettivo.</w:t>
            </w:r>
          </w:p>
        </w:tc>
      </w:tr>
    </w:tbl>
    <w:p w:rsidR="00142C3F" w:rsidRDefault="006351D9">
      <w:pPr>
        <w:shd w:val="clear" w:color="auto" w:fill="FFFFFF"/>
        <w:spacing w:line="276" w:lineRule="auto"/>
        <w:jc w:val="both"/>
      </w:pPr>
      <w:r>
        <w:rPr>
          <w:rFonts w:ascii="Calibri" w:eastAsia="Calibri" w:hAnsi="Calibri" w:cs="Calibri"/>
          <w:b/>
          <w:bCs/>
        </w:rPr>
        <w:t> </w:t>
      </w:r>
    </w:p>
    <w:p w:rsidR="00142C3F" w:rsidRDefault="006351D9">
      <w:pPr>
        <w:spacing w:line="276" w:lineRule="auto"/>
        <w:jc w:val="both"/>
      </w:pPr>
      <w:r>
        <w:rPr>
          <w:rFonts w:ascii="Calibri" w:eastAsia="Calibri" w:hAnsi="Calibri" w:cs="Calibri"/>
        </w:rPr>
        <w:lastRenderedPageBreak/>
        <w:t> </w:t>
      </w:r>
    </w:p>
    <w:p w:rsidR="00142C3F" w:rsidRDefault="006351D9" w:rsidP="006B75BF">
      <w:pPr>
        <w:spacing w:line="276" w:lineRule="auto"/>
        <w:jc w:val="both"/>
      </w:pPr>
      <w:r>
        <w:rPr>
          <w:rFonts w:ascii="Calibri" w:eastAsia="Calibri" w:hAnsi="Calibri" w:cs="Calibri"/>
        </w:rPr>
        <w:t>{0}Se annoti i tuoi obiettivi,{/0} {1}hai una maggiore possibilità di raggiungerli.{/1} Visualizzare gli obiettivi aiuta inoltre a fargli prendere vita.Prima di impostare obiettivi SMART, pensa alle seguenti domande:</w:t>
      </w:r>
    </w:p>
    <w:p w:rsidR="00142C3F" w:rsidRDefault="006351D9" w:rsidP="006B75BF">
      <w:pPr>
        <w:spacing w:line="276" w:lineRule="auto"/>
        <w:jc w:val="both"/>
      </w:pPr>
      <w:r>
        <w:rPr>
          <w:rFonts w:ascii="Calibri" w:eastAsia="Calibri" w:hAnsi="Calibri" w:cs="Calibri"/>
          <w:b/>
          <w:bCs/>
        </w:rPr>
        <w:t> </w:t>
      </w:r>
    </w:p>
    <w:p w:rsidR="00142C3F" w:rsidRDefault="006351D9" w:rsidP="006B75BF">
      <w:pPr>
        <w:numPr>
          <w:ilvl w:val="0"/>
          <w:numId w:val="4"/>
        </w:numPr>
        <w:spacing w:line="276" w:lineRule="auto"/>
        <w:ind w:left="426"/>
        <w:jc w:val="both"/>
      </w:pPr>
      <w:r>
        <w:rPr>
          <w:rFonts w:ascii="Calibri" w:eastAsia="Calibri" w:hAnsi="Calibri" w:cs="Calibri"/>
        </w:rPr>
        <w:t>Quanto tempo hai a disposizione?</w:t>
      </w:r>
    </w:p>
    <w:p w:rsidR="00142C3F" w:rsidRDefault="006351D9" w:rsidP="006B75BF">
      <w:pPr>
        <w:numPr>
          <w:ilvl w:val="0"/>
          <w:numId w:val="4"/>
        </w:numPr>
        <w:spacing w:line="276" w:lineRule="auto"/>
        <w:ind w:left="426"/>
        <w:jc w:val="both"/>
      </w:pPr>
      <w:r>
        <w:rPr>
          <w:rFonts w:ascii="Calibri" w:eastAsia="Calibri" w:hAnsi="Calibri" w:cs="Calibri"/>
        </w:rPr>
        <w:t>Qual è la tua energia e il tuo appetito per raggiungere questo obiettivo?</w:t>
      </w:r>
    </w:p>
    <w:p w:rsidR="00142C3F" w:rsidRDefault="006351D9" w:rsidP="006B75BF">
      <w:pPr>
        <w:numPr>
          <w:ilvl w:val="0"/>
          <w:numId w:val="4"/>
        </w:numPr>
        <w:spacing w:line="276" w:lineRule="auto"/>
        <w:ind w:left="426"/>
        <w:jc w:val="both"/>
      </w:pPr>
      <w:r>
        <w:rPr>
          <w:rFonts w:ascii="Calibri" w:eastAsia="Calibri" w:hAnsi="Calibri" w:cs="Calibri"/>
        </w:rPr>
        <w:t>Che livello di conoscenza richiede?</w:t>
      </w:r>
    </w:p>
    <w:p w:rsidR="00142C3F" w:rsidRDefault="006351D9" w:rsidP="006B75BF">
      <w:pPr>
        <w:numPr>
          <w:ilvl w:val="0"/>
          <w:numId w:val="4"/>
        </w:numPr>
        <w:spacing w:line="276" w:lineRule="auto"/>
        <w:ind w:left="426"/>
        <w:jc w:val="both"/>
      </w:pPr>
      <w:r>
        <w:rPr>
          <w:rFonts w:ascii="Calibri" w:eastAsia="Calibri" w:hAnsi="Calibri" w:cs="Calibri"/>
        </w:rPr>
        <w:t>Avrai bisogno di nuove conoscenze?</w:t>
      </w:r>
    </w:p>
    <w:p w:rsidR="00142C3F" w:rsidRDefault="006351D9" w:rsidP="006B75BF">
      <w:pPr>
        <w:numPr>
          <w:ilvl w:val="0"/>
          <w:numId w:val="4"/>
        </w:numPr>
        <w:spacing w:line="276" w:lineRule="auto"/>
        <w:ind w:left="426"/>
        <w:jc w:val="both"/>
      </w:pPr>
      <w:r>
        <w:rPr>
          <w:rFonts w:ascii="Calibri" w:eastAsia="Calibri" w:hAnsi="Calibri" w:cs="Calibri"/>
        </w:rPr>
        <w:t>Come riuscirai a raggiungere il tuo obiettivo?</w:t>
      </w:r>
    </w:p>
    <w:p w:rsidR="00142C3F" w:rsidRDefault="006351D9" w:rsidP="006B75BF">
      <w:pPr>
        <w:numPr>
          <w:ilvl w:val="0"/>
          <w:numId w:val="4"/>
        </w:numPr>
        <w:spacing w:line="276" w:lineRule="auto"/>
        <w:ind w:left="426"/>
        <w:jc w:val="both"/>
      </w:pPr>
      <w:r>
        <w:rPr>
          <w:rFonts w:ascii="Calibri" w:eastAsia="Calibri" w:hAnsi="Calibri" w:cs="Calibri"/>
        </w:rPr>
        <w:t>Puoi stimare lo sforzo richiesto in relazione al valore del risultato probabile (= valenza)?</w:t>
      </w:r>
    </w:p>
    <w:p w:rsidR="00142C3F" w:rsidRDefault="006351D9" w:rsidP="006B75BF">
      <w:pPr>
        <w:numPr>
          <w:ilvl w:val="0"/>
          <w:numId w:val="4"/>
        </w:numPr>
        <w:spacing w:line="276" w:lineRule="auto"/>
        <w:ind w:left="426"/>
        <w:jc w:val="both"/>
      </w:pPr>
      <w:r>
        <w:rPr>
          <w:rFonts w:ascii="Calibri" w:eastAsia="Calibri" w:hAnsi="Calibri" w:cs="Calibri"/>
        </w:rPr>
        <w:t>È un obiettivo molto ampio che deve essere suddiviso in sotto-obiettivi?</w:t>
      </w:r>
    </w:p>
    <w:p w:rsidR="00142C3F" w:rsidRDefault="006351D9" w:rsidP="006B75BF">
      <w:pPr>
        <w:numPr>
          <w:ilvl w:val="0"/>
          <w:numId w:val="4"/>
        </w:numPr>
        <w:spacing w:line="276" w:lineRule="auto"/>
        <w:ind w:left="426"/>
        <w:jc w:val="both"/>
      </w:pPr>
      <w:r>
        <w:rPr>
          <w:rFonts w:ascii="Calibri" w:eastAsia="Calibri" w:hAnsi="Calibri" w:cs="Calibri"/>
        </w:rPr>
        <w:t>Qual è la scala temporale?</w:t>
      </w:r>
    </w:p>
    <w:p w:rsidR="00142C3F" w:rsidRDefault="006351D9" w:rsidP="006B75BF">
      <w:pPr>
        <w:numPr>
          <w:ilvl w:val="0"/>
          <w:numId w:val="4"/>
        </w:numPr>
        <w:spacing w:line="276" w:lineRule="auto"/>
        <w:ind w:left="426"/>
        <w:jc w:val="both"/>
      </w:pPr>
      <w:r>
        <w:rPr>
          <w:rFonts w:ascii="Calibri" w:eastAsia="Calibri" w:hAnsi="Calibri" w:cs="Calibri"/>
        </w:rPr>
        <w:t>Ci sono delle vittorie veloci?</w:t>
      </w:r>
    </w:p>
    <w:p w:rsidR="00142C3F" w:rsidRDefault="006351D9" w:rsidP="006B75BF">
      <w:pPr>
        <w:numPr>
          <w:ilvl w:val="0"/>
          <w:numId w:val="4"/>
        </w:numPr>
        <w:spacing w:line="276" w:lineRule="auto"/>
        <w:ind w:left="426"/>
        <w:jc w:val="both"/>
      </w:pPr>
      <w:r>
        <w:rPr>
          <w:rFonts w:ascii="Calibri" w:eastAsia="Calibri" w:hAnsi="Calibri" w:cs="Calibri"/>
        </w:rPr>
        <w:t>Hai bisogno di ottenere supporto per raggiungere i tuoi obiettivi? Da chi - da colleghi, dal tuo partner, dal personale? Come lo otterrai? Puoi organizzare gli obiettivi per durata: a breve termine, a medio termine e a lungo termine?</w:t>
      </w:r>
    </w:p>
    <w:p w:rsidR="00142C3F" w:rsidRDefault="006351D9" w:rsidP="006B75BF">
      <w:pPr>
        <w:numPr>
          <w:ilvl w:val="0"/>
          <w:numId w:val="4"/>
        </w:numPr>
        <w:spacing w:line="276" w:lineRule="auto"/>
        <w:ind w:left="426"/>
        <w:jc w:val="both"/>
      </w:pPr>
      <w:r>
        <w:rPr>
          <w:rFonts w:ascii="Calibri" w:eastAsia="Calibri" w:hAnsi="Calibri" w:cs="Calibri"/>
        </w:rPr>
        <w:t>Conosci altre persone che hanno raggiunto obiettivi come questo? Puoi imparare da loro e modellare il tuo comportamento in base al loro successo?</w:t>
      </w:r>
    </w:p>
    <w:p w:rsidR="00142C3F" w:rsidRDefault="006351D9" w:rsidP="006B75BF">
      <w:pPr>
        <w:numPr>
          <w:ilvl w:val="0"/>
          <w:numId w:val="4"/>
        </w:numPr>
        <w:spacing w:line="276" w:lineRule="auto"/>
        <w:ind w:left="426"/>
        <w:jc w:val="both"/>
      </w:pPr>
      <w:r>
        <w:rPr>
          <w:rFonts w:ascii="Calibri" w:eastAsia="Calibri" w:hAnsi="Calibri" w:cs="Calibri"/>
        </w:rPr>
        <w:t>Sei in grado di scrivere i tuoi obiettivi utilizzando il formato SMART?</w:t>
      </w:r>
    </w:p>
    <w:p w:rsidR="00142C3F" w:rsidRDefault="006351D9">
      <w:pPr>
        <w:spacing w:line="276" w:lineRule="auto"/>
      </w:pPr>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pPr>
        <w:spacing w:line="276" w:lineRule="auto"/>
      </w:pPr>
      <w:r>
        <w:rPr>
          <w:rFonts w:ascii="Calibri" w:eastAsia="Calibri" w:hAnsi="Calibri" w:cs="Calibri"/>
        </w:rPr>
        <w:t>La prossima sessione sarà:</w:t>
      </w:r>
    </w:p>
    <w:p w:rsidR="00142C3F" w:rsidRDefault="006351D9">
      <w:pPr>
        <w:spacing w:line="276" w:lineRule="auto"/>
      </w:pPr>
      <w:r>
        <w:rPr>
          <w:rFonts w:ascii="Calibri" w:eastAsia="Calibri" w:hAnsi="Calibri" w:cs="Calibri"/>
        </w:rPr>
        <w:t>Data:</w:t>
      </w:r>
      <w:r>
        <w:t xml:space="preserve"> </w:t>
      </w:r>
      <w:r>
        <w:rPr>
          <w:rFonts w:ascii="Calibri" w:eastAsia="Calibri" w:hAnsi="Calibri" w:cs="Calibri"/>
          <w:shd w:val="clear" w:color="auto" w:fill="FFFF00"/>
        </w:rPr>
        <w:t>gg / mm / aaaa</w:t>
      </w:r>
    </w:p>
    <w:p w:rsidR="00142C3F" w:rsidRDefault="006351D9">
      <w:pPr>
        <w:spacing w:line="276" w:lineRule="auto"/>
      </w:pPr>
      <w:r>
        <w:rPr>
          <w:rFonts w:ascii="Calibri" w:eastAsia="Calibri" w:hAnsi="Calibri" w:cs="Calibri"/>
        </w:rPr>
        <w:t>Ora:</w:t>
      </w:r>
      <w:r>
        <w:t xml:space="preserve"> </w:t>
      </w:r>
      <w:r>
        <w:rPr>
          <w:rFonts w:ascii="Calibri" w:eastAsia="Calibri" w:hAnsi="Calibri" w:cs="Calibri"/>
          <w:shd w:val="clear" w:color="auto" w:fill="FFFF00"/>
        </w:rPr>
        <w:t>hh: mm - hh: mm</w:t>
      </w:r>
    </w:p>
    <w:p w:rsidR="00142C3F" w:rsidRDefault="006351D9">
      <w:pPr>
        <w:spacing w:line="276" w:lineRule="auto"/>
      </w:pPr>
      <w:r>
        <w:rPr>
          <w:rFonts w:ascii="Calibri" w:eastAsia="Calibri" w:hAnsi="Calibri" w:cs="Calibri"/>
        </w:rPr>
        <w:t>Luogo:</w:t>
      </w:r>
      <w:r>
        <w:t xml:space="preserve"> </w:t>
      </w:r>
      <w:r>
        <w:rPr>
          <w:rFonts w:ascii="Calibri" w:eastAsia="Calibri" w:hAnsi="Calibri" w:cs="Calibri"/>
          <w:shd w:val="clear" w:color="auto" w:fill="FFFF00"/>
        </w:rPr>
        <w:t>_________</w:t>
      </w:r>
      <w:r>
        <w:br w:type="page"/>
      </w:r>
    </w:p>
    <w:p w:rsidR="006B75BF" w:rsidRDefault="006B75BF">
      <w:pPr>
        <w:pStyle w:val="Heading2"/>
        <w:keepLines/>
        <w:spacing w:before="40" w:after="240"/>
        <w:rPr>
          <w:rFonts w:ascii="Calibri Light" w:eastAsia="Calibri Light" w:hAnsi="Calibri Light" w:cs="Calibri Light"/>
          <w:sz w:val="32"/>
          <w:szCs w:val="32"/>
        </w:rPr>
      </w:pPr>
      <w:bookmarkStart w:id="6" w:name="_Toc388093679"/>
      <w:bookmarkStart w:id="7" w:name="_Toc520376994"/>
      <w:bookmarkEnd w:id="6"/>
    </w:p>
    <w:p w:rsidR="00142C3F" w:rsidRDefault="006351D9">
      <w:pPr>
        <w:pStyle w:val="Heading2"/>
        <w:keepLines/>
        <w:spacing w:before="40" w:after="240"/>
      </w:pPr>
      <w:r>
        <w:rPr>
          <w:rFonts w:ascii="Calibri Light" w:eastAsia="Calibri Light" w:hAnsi="Calibri Light" w:cs="Calibri Light"/>
          <w:sz w:val="32"/>
          <w:szCs w:val="32"/>
        </w:rPr>
        <w:t>Ulteriori informazioni</w:t>
      </w:r>
      <w:bookmarkEnd w:id="7"/>
    </w:p>
    <w:p w:rsidR="00142C3F" w:rsidRDefault="006351D9">
      <w:pPr>
        <w:spacing w:line="276" w:lineRule="auto"/>
      </w:pPr>
      <w:r>
        <w:rPr>
          <w:rFonts w:ascii="Calibri" w:eastAsia="Calibri" w:hAnsi="Calibri" w:cs="Calibri"/>
        </w:rPr>
        <w:t>Mappe mentali:</w:t>
      </w:r>
    </w:p>
    <w:p w:rsidR="00142C3F" w:rsidRDefault="009D08AF">
      <w:pPr>
        <w:numPr>
          <w:ilvl w:val="0"/>
          <w:numId w:val="5"/>
        </w:numPr>
        <w:spacing w:line="276" w:lineRule="auto"/>
        <w:ind w:left="426"/>
      </w:pPr>
      <w:hyperlink r:id="rId10" w:history="1">
        <w:r w:rsidR="006351D9">
          <w:rPr>
            <w:rFonts w:ascii="Calibri" w:eastAsia="Calibri" w:hAnsi="Calibri" w:cs="Calibri"/>
            <w:color w:val="0563C1"/>
            <w:u w:val="single"/>
          </w:rPr>
          <w:t>http://www.mindmapping.com/</w:t>
        </w:r>
      </w:hyperlink>
    </w:p>
    <w:p w:rsidR="00142C3F" w:rsidRDefault="006351D9">
      <w:pPr>
        <w:numPr>
          <w:ilvl w:val="0"/>
          <w:numId w:val="6"/>
        </w:numPr>
        <w:spacing w:line="276" w:lineRule="auto"/>
        <w:ind w:left="426"/>
      </w:pPr>
      <w:r>
        <w:rPr>
          <w:rFonts w:ascii="Calibri" w:eastAsia="Calibri" w:hAnsi="Calibri" w:cs="Calibri"/>
        </w:rPr>
        <w:t xml:space="preserve">Strumento di mappatura mentale online </w:t>
      </w:r>
    </w:p>
    <w:p w:rsidR="00142C3F" w:rsidRDefault="006351D9">
      <w:pPr>
        <w:spacing w:line="276" w:lineRule="auto"/>
        <w:ind w:left="851"/>
      </w:pPr>
      <w:r>
        <w:rPr>
          <w:rFonts w:ascii="Calibri" w:eastAsia="Calibri" w:hAnsi="Calibri" w:cs="Calibri"/>
        </w:rPr>
        <w:t>-</w:t>
      </w:r>
      <w:r>
        <w:t xml:space="preserve"> </w:t>
      </w:r>
      <w:hyperlink r:id="rId11" w:history="1">
        <w:r>
          <w:rPr>
            <w:rFonts w:ascii="Calibri" w:eastAsia="Calibri" w:hAnsi="Calibri" w:cs="Calibri"/>
            <w:color w:val="0563C1"/>
            <w:u w:val="single"/>
          </w:rPr>
          <w:t>https://www.mindmup.com/</w:t>
        </w:r>
      </w:hyperlink>
    </w:p>
    <w:p w:rsidR="00142C3F" w:rsidRDefault="006351D9">
      <w:pPr>
        <w:spacing w:line="276" w:lineRule="auto"/>
      </w:pPr>
      <w:r>
        <w:rPr>
          <w:rFonts w:ascii="Calibri" w:eastAsia="Calibri" w:hAnsi="Calibri" w:cs="Calibri"/>
          <w:b/>
          <w:bCs/>
        </w:rPr>
        <w:t> </w:t>
      </w:r>
    </w:p>
    <w:p w:rsidR="00142C3F" w:rsidRDefault="006351D9">
      <w:pPr>
        <w:spacing w:line="276" w:lineRule="auto"/>
      </w:pPr>
      <w:r>
        <w:rPr>
          <w:rFonts w:ascii="Calibri" w:eastAsia="Calibri" w:hAnsi="Calibri" w:cs="Calibri"/>
        </w:rPr>
        <w:t>Obiettivi SMART:</w:t>
      </w:r>
    </w:p>
    <w:p w:rsidR="00142C3F" w:rsidRDefault="009D08AF">
      <w:pPr>
        <w:numPr>
          <w:ilvl w:val="0"/>
          <w:numId w:val="7"/>
        </w:numPr>
        <w:spacing w:line="276" w:lineRule="auto"/>
        <w:ind w:left="426"/>
      </w:pPr>
      <w:hyperlink r:id="rId12" w:history="1">
        <w:r w:rsidR="006351D9">
          <w:rPr>
            <w:rFonts w:ascii="Calibri" w:eastAsia="Calibri" w:hAnsi="Calibri" w:cs="Calibri"/>
            <w:color w:val="0563C1"/>
            <w:u w:val="single"/>
          </w:rPr>
          <w:t>https://www.yourcoach.be/en/coaching-tools/smart-goal-setting.php</w:t>
        </w:r>
      </w:hyperlink>
      <w:r w:rsidR="006351D9">
        <w:t xml:space="preserve"> </w:t>
      </w:r>
    </w:p>
    <w:p w:rsidR="00142C3F" w:rsidRDefault="006351D9">
      <w:pPr>
        <w:numPr>
          <w:ilvl w:val="0"/>
          <w:numId w:val="8"/>
        </w:numPr>
        <w:spacing w:line="276" w:lineRule="auto"/>
        <w:ind w:left="426"/>
      </w:pPr>
      <w:r>
        <w:rPr>
          <w:rFonts w:ascii="Calibri" w:eastAsia="Calibri" w:hAnsi="Calibri" w:cs="Calibri"/>
        </w:rPr>
        <w:t>Ottieni di più impostando gli obiettivi SMART</w:t>
      </w:r>
    </w:p>
    <w:p w:rsidR="00142C3F" w:rsidRDefault="006351D9">
      <w:pPr>
        <w:spacing w:line="276" w:lineRule="auto"/>
        <w:ind w:left="851"/>
      </w:pPr>
      <w:r>
        <w:rPr>
          <w:rFonts w:ascii="Calibri" w:eastAsia="Calibri" w:hAnsi="Calibri" w:cs="Calibri"/>
        </w:rPr>
        <w:t>-</w:t>
      </w:r>
      <w:r>
        <w:t xml:space="preserve"> </w:t>
      </w:r>
      <w:hyperlink r:id="rId13" w:history="1">
        <w:r>
          <w:rPr>
            <w:rFonts w:ascii="Calibri" w:eastAsia="Calibri" w:hAnsi="Calibri" w:cs="Calibri"/>
            <w:color w:val="0563C1"/>
            <w:u w:val="single"/>
          </w:rPr>
          <w:t>https://www.youtube.com/watch?v=yA53yhiOe04</w:t>
        </w:r>
      </w:hyperlink>
      <w:r>
        <w:t xml:space="preserve"> </w:t>
      </w:r>
    </w:p>
    <w:p w:rsidR="00142C3F" w:rsidRDefault="006351D9">
      <w:pPr>
        <w:numPr>
          <w:ilvl w:val="0"/>
          <w:numId w:val="9"/>
        </w:numPr>
        <w:spacing w:line="276" w:lineRule="auto"/>
        <w:ind w:left="426"/>
      </w:pPr>
      <w:r>
        <w:rPr>
          <w:rFonts w:ascii="Calibri" w:eastAsia="Calibri" w:hAnsi="Calibri" w:cs="Calibri"/>
        </w:rPr>
        <w:t>Obiettivi SMART:</w:t>
      </w:r>
    </w:p>
    <w:p w:rsidR="00142C3F" w:rsidRDefault="006351D9">
      <w:pPr>
        <w:spacing w:line="276" w:lineRule="auto"/>
        <w:ind w:left="851"/>
      </w:pPr>
      <w:r>
        <w:rPr>
          <w:rFonts w:ascii="Calibri" w:eastAsia="Calibri" w:hAnsi="Calibri" w:cs="Calibri"/>
        </w:rPr>
        <w:t>-</w:t>
      </w:r>
      <w:r>
        <w:t xml:space="preserve"> </w:t>
      </w:r>
      <w:hyperlink r:id="rId14" w:history="1">
        <w:r>
          <w:rPr>
            <w:rFonts w:ascii="Calibri" w:eastAsia="Calibri" w:hAnsi="Calibri" w:cs="Calibri"/>
            <w:color w:val="0563C1"/>
            <w:u w:val="single"/>
          </w:rPr>
          <w:t>https://www.youtube.com/watch?v=1-SvuFIQjK8</w:t>
        </w:r>
      </w:hyperlink>
      <w:r>
        <w:t xml:space="preserve"> </w:t>
      </w:r>
    </w:p>
    <w:p w:rsidR="00142C3F" w:rsidRDefault="006351D9">
      <w:pPr>
        <w:numPr>
          <w:ilvl w:val="0"/>
          <w:numId w:val="10"/>
        </w:numPr>
        <w:spacing w:line="276" w:lineRule="auto"/>
        <w:ind w:left="426"/>
      </w:pPr>
      <w:r>
        <w:rPr>
          <w:rFonts w:ascii="Calibri" w:eastAsia="Calibri" w:hAnsi="Calibri" w:cs="Calibri"/>
        </w:rPr>
        <w:t>6 segreti per l'impostazione degli obiettivi creativi</w:t>
      </w:r>
    </w:p>
    <w:p w:rsidR="00142C3F" w:rsidRDefault="006351D9">
      <w:pPr>
        <w:spacing w:line="276" w:lineRule="auto"/>
        <w:ind w:left="851"/>
      </w:pPr>
      <w:r>
        <w:rPr>
          <w:rFonts w:ascii="Calibri" w:eastAsia="Calibri" w:hAnsi="Calibri" w:cs="Calibri"/>
        </w:rPr>
        <w:t>-</w:t>
      </w:r>
      <w:r>
        <w:t xml:space="preserve"> </w:t>
      </w:r>
      <w:hyperlink r:id="rId15" w:history="1">
        <w:r>
          <w:rPr>
            <w:rFonts w:ascii="Calibri" w:eastAsia="Calibri" w:hAnsi="Calibri" w:cs="Calibri"/>
            <w:color w:val="0563C1"/>
            <w:u w:val="single"/>
          </w:rPr>
          <w:t>https://www.youtube.com/watch?v=eeGAUADKWnI</w:t>
        </w:r>
      </w:hyperlink>
    </w:p>
    <w:p w:rsidR="00142C3F" w:rsidRDefault="006351D9">
      <w:pPr>
        <w:numPr>
          <w:ilvl w:val="0"/>
          <w:numId w:val="11"/>
        </w:numPr>
        <w:spacing w:line="276" w:lineRule="auto"/>
        <w:ind w:left="426"/>
      </w:pPr>
      <w:r>
        <w:rPr>
          <w:rFonts w:ascii="Calibri" w:eastAsia="Calibri" w:hAnsi="Calibri" w:cs="Calibri"/>
        </w:rPr>
        <w:t>Se vuoi raggiungere i tuoi obiettivi, non concentrarti su di essi</w:t>
      </w:r>
    </w:p>
    <w:p w:rsidR="00142C3F" w:rsidRDefault="006351D9">
      <w:pPr>
        <w:spacing w:line="276" w:lineRule="auto"/>
        <w:ind w:left="851"/>
      </w:pPr>
      <w:r>
        <w:rPr>
          <w:rFonts w:ascii="Calibri" w:eastAsia="Calibri" w:hAnsi="Calibri" w:cs="Calibri"/>
        </w:rPr>
        <w:t>-</w:t>
      </w:r>
      <w:r>
        <w:t xml:space="preserve"> </w:t>
      </w:r>
      <w:hyperlink r:id="rId16" w:history="1">
        <w:r>
          <w:rPr>
            <w:rFonts w:ascii="Calibri" w:eastAsia="Calibri" w:hAnsi="Calibri" w:cs="Calibri"/>
            <w:color w:val="0563C1"/>
            <w:u w:val="single"/>
          </w:rPr>
          <w:t>https://www.youtube.com/watch?v=V2PP3p4_4R8</w:t>
        </w:r>
      </w:hyperlink>
      <w:r>
        <w:t xml:space="preserve"> </w:t>
      </w:r>
    </w:p>
    <w:p w:rsidR="00142C3F" w:rsidRDefault="006351D9">
      <w:pPr>
        <w:spacing w:line="276" w:lineRule="auto"/>
      </w:pPr>
      <w:r>
        <w:rPr>
          <w:rFonts w:ascii="Calibri" w:eastAsia="Calibri" w:hAnsi="Calibri" w:cs="Calibri"/>
        </w:rPr>
        <w:t> </w:t>
      </w:r>
    </w:p>
    <w:p w:rsidR="00142C3F" w:rsidRDefault="006351D9">
      <w:pPr>
        <w:spacing w:line="276" w:lineRule="auto"/>
      </w:pPr>
      <w:r>
        <w:rPr>
          <w:rFonts w:ascii="Calibri" w:eastAsia="Calibri" w:hAnsi="Calibri" w:cs="Calibri"/>
        </w:rPr>
        <w:t>Highbrow:</w:t>
      </w:r>
    </w:p>
    <w:p w:rsidR="00142C3F" w:rsidRDefault="006351D9" w:rsidP="00A643E7">
      <w:pPr>
        <w:numPr>
          <w:ilvl w:val="0"/>
          <w:numId w:val="12"/>
        </w:numPr>
        <w:spacing w:line="276" w:lineRule="auto"/>
        <w:ind w:left="426"/>
        <w:jc w:val="both"/>
      </w:pPr>
      <w:r>
        <w:rPr>
          <w:rFonts w:ascii="Calibri" w:eastAsia="Calibri" w:hAnsi="Calibri" w:cs="Calibri"/>
        </w:rPr>
        <w:t>Highbrow è un servizio di sottoscrizione e-mail con cui riceverai corsi di piccole dimensioni direttamente nella tua casella di posta ogni mattina. Tutti i corsi durano 10 giorni e sono suddivisi in lezioni da 5 minuti per poterli leggere con il tuo caffè mattutino. L'iscrizione è gratuita!</w:t>
      </w:r>
    </w:p>
    <w:p w:rsidR="00142C3F" w:rsidRDefault="009D08AF">
      <w:pPr>
        <w:numPr>
          <w:ilvl w:val="0"/>
          <w:numId w:val="12"/>
        </w:numPr>
        <w:spacing w:line="276" w:lineRule="auto"/>
        <w:ind w:left="426"/>
      </w:pPr>
      <w:hyperlink r:id="rId17" w:history="1">
        <w:r w:rsidR="006351D9">
          <w:rPr>
            <w:rFonts w:ascii="Calibri" w:eastAsia="Calibri" w:hAnsi="Calibri" w:cs="Calibri"/>
            <w:color w:val="0563C1"/>
            <w:u w:val="single"/>
          </w:rPr>
          <w:t>https://gohighbrow.com/</w:t>
        </w:r>
      </w:hyperlink>
      <w:r w:rsidR="006351D9">
        <w:t xml:space="preserve"> </w:t>
      </w:r>
    </w:p>
    <w:p w:rsidR="00142C3F" w:rsidRDefault="006351D9">
      <w:pPr>
        <w:spacing w:line="276" w:lineRule="auto"/>
      </w:pPr>
      <w:r>
        <w:rPr>
          <w:rFonts w:ascii="Calibri" w:eastAsia="Calibri" w:hAnsi="Calibri" w:cs="Calibri"/>
          <w:b/>
          <w:bCs/>
        </w:rPr>
        <w:t> </w:t>
      </w:r>
    </w:p>
    <w:p w:rsidR="00142C3F" w:rsidRDefault="006351D9" w:rsidP="00A643E7">
      <w:pPr>
        <w:spacing w:line="276" w:lineRule="auto"/>
        <w:jc w:val="both"/>
      </w:pPr>
      <w:r>
        <w:rPr>
          <w:rFonts w:ascii="Calibri" w:eastAsia="Calibri" w:hAnsi="Calibri" w:cs="Calibri"/>
        </w:rPr>
        <w:t>Creatività nel mondo degli affari - una preparazione per l'Unità 3, che si concentra completamente sulla tua creatività aziendale</w:t>
      </w:r>
    </w:p>
    <w:p w:rsidR="00142C3F" w:rsidRDefault="006351D9">
      <w:pPr>
        <w:numPr>
          <w:ilvl w:val="0"/>
          <w:numId w:val="13"/>
        </w:numPr>
        <w:spacing w:line="276" w:lineRule="auto"/>
        <w:ind w:left="426"/>
      </w:pPr>
      <w:r>
        <w:rPr>
          <w:rFonts w:ascii="Calibri" w:eastAsia="Calibri" w:hAnsi="Calibri" w:cs="Calibri"/>
        </w:rPr>
        <w:t xml:space="preserve">Cosa sta cercando di dirti la creatività </w:t>
      </w:r>
    </w:p>
    <w:p w:rsidR="00142C3F" w:rsidRDefault="006351D9">
      <w:pPr>
        <w:spacing w:line="276" w:lineRule="auto"/>
        <w:ind w:left="851"/>
      </w:pPr>
      <w:r>
        <w:rPr>
          <w:rFonts w:ascii="Calibri" w:eastAsia="Calibri" w:hAnsi="Calibri" w:cs="Calibri"/>
        </w:rPr>
        <w:t>-</w:t>
      </w:r>
      <w:r>
        <w:t xml:space="preserve"> </w:t>
      </w:r>
      <w:hyperlink r:id="rId18" w:history="1">
        <w:r>
          <w:rPr>
            <w:rFonts w:ascii="Calibri" w:eastAsia="Calibri" w:hAnsi="Calibri" w:cs="Calibri"/>
            <w:color w:val="0563C1"/>
            <w:u w:val="single"/>
          </w:rPr>
          <w:t>https://www.youtube.com/watch?v=eMOqIJ9V_K4</w:t>
        </w:r>
      </w:hyperlink>
      <w:r>
        <w:t xml:space="preserve"> </w:t>
      </w:r>
    </w:p>
    <w:p w:rsidR="00142C3F" w:rsidRDefault="006351D9">
      <w:pPr>
        <w:numPr>
          <w:ilvl w:val="0"/>
          <w:numId w:val="14"/>
        </w:numPr>
        <w:spacing w:line="276" w:lineRule="auto"/>
        <w:ind w:left="426"/>
      </w:pPr>
      <w:r>
        <w:rPr>
          <w:rFonts w:ascii="Calibri" w:eastAsia="Calibri" w:hAnsi="Calibri" w:cs="Calibri"/>
        </w:rPr>
        <w:t>Un corso accelerato di creatività</w:t>
      </w:r>
    </w:p>
    <w:p w:rsidR="00142C3F" w:rsidRDefault="006351D9">
      <w:pPr>
        <w:spacing w:line="276" w:lineRule="auto"/>
        <w:ind w:left="851"/>
      </w:pPr>
      <w:r>
        <w:rPr>
          <w:rFonts w:ascii="Calibri" w:eastAsia="Calibri" w:hAnsi="Calibri" w:cs="Calibri"/>
        </w:rPr>
        <w:t>-</w:t>
      </w:r>
      <w:r>
        <w:t xml:space="preserve"> </w:t>
      </w:r>
      <w:hyperlink r:id="rId19" w:history="1">
        <w:r>
          <w:rPr>
            <w:rFonts w:ascii="Calibri" w:eastAsia="Calibri" w:hAnsi="Calibri" w:cs="Calibri"/>
            <w:color w:val="0563C1"/>
            <w:u w:val="single"/>
          </w:rPr>
          <w:t>https://www.youtube.com/watch?v=gyM6rx69iqg</w:t>
        </w:r>
      </w:hyperlink>
    </w:p>
    <w:p w:rsidR="00142C3F" w:rsidRDefault="006351D9">
      <w:pPr>
        <w:numPr>
          <w:ilvl w:val="0"/>
          <w:numId w:val="15"/>
        </w:numPr>
        <w:spacing w:line="276" w:lineRule="auto"/>
        <w:ind w:left="426"/>
      </w:pPr>
      <w:r>
        <w:rPr>
          <w:rFonts w:ascii="Calibri" w:eastAsia="Calibri" w:hAnsi="Calibri" w:cs="Calibri"/>
        </w:rPr>
        <w:t>La scienza di migliorare la creatività del tuo cervello</w:t>
      </w:r>
    </w:p>
    <w:p w:rsidR="00142C3F" w:rsidRDefault="006351D9">
      <w:pPr>
        <w:spacing w:line="276" w:lineRule="auto"/>
        <w:ind w:left="851"/>
      </w:pPr>
      <w:r>
        <w:rPr>
          <w:rFonts w:ascii="Calibri" w:eastAsia="Calibri" w:hAnsi="Calibri" w:cs="Calibri"/>
        </w:rPr>
        <w:t>-</w:t>
      </w:r>
      <w:r>
        <w:t xml:space="preserve"> </w:t>
      </w:r>
      <w:hyperlink r:id="rId20" w:history="1">
        <w:r>
          <w:rPr>
            <w:rFonts w:ascii="Calibri" w:eastAsia="Calibri" w:hAnsi="Calibri" w:cs="Calibri"/>
            <w:color w:val="0563C1"/>
            <w:u w:val="single"/>
          </w:rPr>
          <w:t>https://www.youtube.com/watch?v=y44GBM99JOA</w:t>
        </w:r>
      </w:hyperlink>
    </w:p>
    <w:p w:rsidR="00142C3F" w:rsidRDefault="006351D9">
      <w:r>
        <w:rPr>
          <w:rFonts w:ascii="Calibri" w:eastAsia="Calibri" w:hAnsi="Calibri" w:cs="Calibri"/>
        </w:rPr>
        <w:t> </w:t>
      </w:r>
    </w:p>
    <w:p w:rsidR="00142C3F" w:rsidRDefault="006351D9">
      <w:r>
        <w:rPr>
          <w:rFonts w:ascii="Calibri" w:eastAsia="Calibri" w:hAnsi="Calibri" w:cs="Calibri"/>
        </w:rPr>
        <w:t> </w:t>
      </w:r>
    </w:p>
    <w:p w:rsidR="00142C3F" w:rsidRDefault="006351D9">
      <w:pPr>
        <w:spacing w:line="276" w:lineRule="auto"/>
      </w:pPr>
      <w:r>
        <w:rPr>
          <w:rFonts w:ascii="Calibri" w:eastAsia="Calibri" w:hAnsi="Calibri" w:cs="Calibri"/>
        </w:rPr>
        <w:t> </w:t>
      </w:r>
    </w:p>
    <w:p w:rsidR="00142C3F" w:rsidRDefault="00142C3F">
      <w:pPr>
        <w:jc w:val="center"/>
      </w:pPr>
    </w:p>
    <w:p w:rsidR="00142C3F" w:rsidRDefault="006351D9">
      <w:r>
        <w:rPr>
          <w:rFonts w:ascii="Calibri" w:eastAsia="Calibri" w:hAnsi="Calibri" w:cs="Calibri"/>
        </w:rPr>
        <w:lastRenderedPageBreak/>
        <w:t> </w:t>
      </w:r>
    </w:p>
    <w:sectPr w:rsidR="00142C3F" w:rsidSect="007D6D9C">
      <w:headerReference w:type="default" r:id="rId21"/>
      <w:footerReference w:type="default" r:id="rId22"/>
      <w:footerReference w:type="first" r:id="rId23"/>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8AF" w:rsidRDefault="009D08AF" w:rsidP="009D6513">
      <w:r>
        <w:separator/>
      </w:r>
    </w:p>
  </w:endnote>
  <w:endnote w:type="continuationSeparator" w:id="0">
    <w:p w:rsidR="009D08AF" w:rsidRDefault="009D08AF" w:rsidP="009D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otham Pro">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187557"/>
      <w:docPartObj>
        <w:docPartGallery w:val="Page Numbers (Bottom of Page)"/>
        <w:docPartUnique/>
      </w:docPartObj>
    </w:sdtPr>
    <w:sdtEndPr/>
    <w:sdtContent>
      <w:p w:rsidR="000A1A40" w:rsidRDefault="000A1A40">
        <w:pPr>
          <w:pStyle w:val="Footer"/>
          <w:jc w:val="right"/>
        </w:pPr>
        <w:r>
          <w:rPr>
            <w:noProof/>
            <w:lang w:val="en-US"/>
          </w:rPr>
          <w:drawing>
            <wp:anchor distT="0" distB="0" distL="114300" distR="114300" simplePos="0" relativeHeight="251661824" behindDoc="0" locked="0" layoutInCell="1" allowOverlap="1" wp14:anchorId="538D0289" wp14:editId="63A71BFB">
              <wp:simplePos x="0" y="0"/>
              <wp:positionH relativeFrom="column">
                <wp:posOffset>-438150</wp:posOffset>
              </wp:positionH>
              <wp:positionV relativeFrom="paragraph">
                <wp:posOffset>179070</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p w:rsidR="009D6513" w:rsidRDefault="009D6513" w:rsidP="00AC2EF3">
        <w:pPr>
          <w:pStyle w:val="Footer"/>
          <w:jc w:val="right"/>
        </w:pPr>
        <w:r>
          <w:fldChar w:fldCharType="begin"/>
        </w:r>
        <w:r>
          <w:instrText>PAGE   \* MERGEFORMAT</w:instrText>
        </w:r>
        <w:r>
          <w:fldChar w:fldCharType="separate"/>
        </w:r>
        <w:r w:rsidR="00A16AD8">
          <w:rPr>
            <w:noProof/>
          </w:rPr>
          <w:t>2</w:t>
        </w:r>
        <w:r>
          <w:fldChar w:fldCharType="end"/>
        </w:r>
      </w:p>
    </w:sdtContent>
  </w:sdt>
  <w:p w:rsidR="009D6513" w:rsidRDefault="009D6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rsidR="007D6D9C" w:rsidRDefault="007D6D9C" w:rsidP="007D6D9C">
            <w:pPr>
              <w:pStyle w:val="Footer"/>
              <w:tabs>
                <w:tab w:val="clear" w:pos="4819"/>
                <w:tab w:val="clear" w:pos="9638"/>
                <w:tab w:val="left" w:pos="2580"/>
              </w:tabs>
              <w:spacing w:before="100" w:beforeAutospacing="1"/>
            </w:pPr>
          </w:p>
          <w:p w:rsidR="00A61A83" w:rsidRDefault="007D6D9C" w:rsidP="007D6D9C">
            <w:pPr>
              <w:pStyle w:val="Footer"/>
              <w:tabs>
                <w:tab w:val="clear" w:pos="4819"/>
              </w:tabs>
              <w:spacing w:before="100" w:beforeAutospacing="1"/>
            </w:pPr>
            <w:r>
              <w:rPr>
                <w:noProof/>
              </w:rPr>
              <w:pict>
                <v:rect id="Rectangle 5" o:spid="_x0000_s2049" style="position:absolute;margin-left:108.3pt;margin-top:15.3pt;width:351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" fillcolor="white [3201]" stroked="f">
                  <v:textbox inset="2.53958mm,1.2694mm,2.53958mm,1.2694mm">
                    <w:txbxContent>
                      <w:p w:rsidR="007D6D9C" w:rsidRPr="008E0C3C" w:rsidRDefault="007D6D9C" w:rsidP="007D6D9C">
                        <w:pPr>
                          <w:jc w:val="both"/>
                          <w:rPr>
                            <w:sz w:val="17"/>
                            <w:szCs w:val="17"/>
                          </w:rPr>
                        </w:pPr>
                        <w:r w:rsidRPr="008E0C3C">
                          <w:rPr>
                            <w:iCs/>
                            <w:sz w:val="17"/>
                            <w:szCs w:val="17"/>
                          </w:rPr>
                          <w:t>Il sostegno della Commissione Europea per la produzione di questa pubblicazione non costituisce la convalida dei contenuti, che riflettono le sole opinioni dell'autore e la Commissione non può essere ritenuta responsabile dell'utilizzo che può essere fatto delle informazioni fornite.</w:t>
                        </w:r>
                      </w:p>
                      <w:p w:rsidR="007D6D9C" w:rsidRDefault="007D6D9C" w:rsidP="007D6D9C">
                        <w:pPr>
                          <w:jc w:val="both"/>
                          <w:textDirection w:val="btLr"/>
                        </w:pPr>
                      </w:p>
                    </w:txbxContent>
                  </v:textbox>
                </v:rect>
              </w:pict>
            </w:r>
            <w:r>
              <w:rPr>
                <w:noProof/>
                <w:lang w:val="en-US"/>
              </w:rPr>
              <w:drawing>
                <wp:anchor distT="0" distB="0" distL="114300" distR="114300" simplePos="0" relativeHeight="251664896" behindDoc="0" locked="0" layoutInCell="1" allowOverlap="1" wp14:anchorId="2C0C6763" wp14:editId="72E70B11">
                  <wp:simplePos x="0" y="0"/>
                  <wp:positionH relativeFrom="column">
                    <wp:posOffset>-485775</wp:posOffset>
                  </wp:positionH>
                  <wp:positionV relativeFrom="paragraph">
                    <wp:posOffset>198120</wp:posOffset>
                  </wp:positionV>
                  <wp:extent cx="1800225" cy="504825"/>
                  <wp:effectExtent l="0" t="0" r="9525" b="9525"/>
                  <wp:wrapNone/>
                  <wp:docPr id="2" name="Picture 2"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8AF" w:rsidRDefault="009D08AF" w:rsidP="009D6513">
      <w:r>
        <w:separator/>
      </w:r>
    </w:p>
  </w:footnote>
  <w:footnote w:type="continuationSeparator" w:id="0">
    <w:p w:rsidR="009D08AF" w:rsidRDefault="009D08AF" w:rsidP="009D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513" w:rsidRDefault="009D6513">
    <w:pPr>
      <w:pStyle w:val="Header"/>
    </w:pPr>
    <w:r>
      <w:rPr>
        <w:noProof/>
        <w:lang w:val="en-US" w:eastAsia="en-US"/>
      </w:rPr>
      <w:drawing>
        <wp:anchor distT="0" distB="0" distL="114300" distR="114300" simplePos="0" relativeHeight="251659264" behindDoc="0" locked="0" layoutInCell="1" allowOverlap="1" wp14:anchorId="03913C2C" wp14:editId="75BE0D6B">
          <wp:simplePos x="0" y="0"/>
          <wp:positionH relativeFrom="page">
            <wp:posOffset>142875</wp:posOffset>
          </wp:positionH>
          <wp:positionV relativeFrom="paragraph">
            <wp:posOffset>-298450</wp:posOffset>
          </wp:positionV>
          <wp:extent cx="7120890" cy="100699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20890" cy="1006990"/>
                  </a:xfrm>
                  <a:prstGeom prst="rect">
                    <a:avLst/>
                  </a:prstGeom>
                  <a:noFill/>
                </pic:spPr>
              </pic:pic>
            </a:graphicData>
          </a:graphic>
          <wp14:sizeRelH relativeFrom="page">
            <wp14:pctWidth>0</wp14:pctWidth>
          </wp14:sizeRelH>
          <wp14:sizeRelV relativeFrom="page">
            <wp14:pctHeight>0</wp14:pctHeight>
          </wp14:sizeRelV>
        </wp:anchor>
      </w:drawing>
    </w:r>
  </w:p>
  <w:p w:rsidR="009D6513" w:rsidRDefault="009D6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Calibri" w:eastAsia="Calibri" w:hAnsi="Calibri" w:cs="Calibri"/>
        <w:sz w:val="24"/>
        <w:szCs w:val="24"/>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hybridMultilevel"/>
    <w:tmpl w:val="00000002"/>
    <w:lvl w:ilvl="0" w:tplc="9DCE8CC2">
      <w:start w:val="1"/>
      <w:numFmt w:val="bullet"/>
      <w:lvlText w:val=""/>
      <w:lvlJc w:val="left"/>
      <w:pPr>
        <w:tabs>
          <w:tab w:val="num" w:pos="720"/>
        </w:tabs>
        <w:ind w:left="720" w:hanging="360"/>
      </w:pPr>
      <w:rPr>
        <w:rFonts w:ascii="Symbol" w:hAnsi="Symbol"/>
        <w:sz w:val="24"/>
        <w:szCs w:val="24"/>
        <w:bdr w:val="nil"/>
      </w:rPr>
    </w:lvl>
    <w:lvl w:ilvl="1" w:tplc="5AE4449A">
      <w:start w:val="1"/>
      <w:numFmt w:val="bullet"/>
      <w:lvlText w:val="o"/>
      <w:lvlJc w:val="left"/>
      <w:pPr>
        <w:tabs>
          <w:tab w:val="num" w:pos="1440"/>
        </w:tabs>
        <w:ind w:left="1440" w:hanging="360"/>
      </w:pPr>
      <w:rPr>
        <w:rFonts w:ascii="Courier New" w:hAnsi="Courier New"/>
      </w:rPr>
    </w:lvl>
    <w:lvl w:ilvl="2" w:tplc="247AE858">
      <w:start w:val="1"/>
      <w:numFmt w:val="bullet"/>
      <w:lvlText w:val=""/>
      <w:lvlJc w:val="left"/>
      <w:pPr>
        <w:tabs>
          <w:tab w:val="num" w:pos="2160"/>
        </w:tabs>
        <w:ind w:left="2160" w:hanging="360"/>
      </w:pPr>
      <w:rPr>
        <w:rFonts w:ascii="Wingdings" w:hAnsi="Wingdings"/>
      </w:rPr>
    </w:lvl>
    <w:lvl w:ilvl="3" w:tplc="183E7078">
      <w:start w:val="1"/>
      <w:numFmt w:val="bullet"/>
      <w:lvlText w:val=""/>
      <w:lvlJc w:val="left"/>
      <w:pPr>
        <w:tabs>
          <w:tab w:val="num" w:pos="2880"/>
        </w:tabs>
        <w:ind w:left="2880" w:hanging="360"/>
      </w:pPr>
      <w:rPr>
        <w:rFonts w:ascii="Symbol" w:hAnsi="Symbol"/>
      </w:rPr>
    </w:lvl>
    <w:lvl w:ilvl="4" w:tplc="17CC5B4E">
      <w:start w:val="1"/>
      <w:numFmt w:val="bullet"/>
      <w:lvlText w:val="o"/>
      <w:lvlJc w:val="left"/>
      <w:pPr>
        <w:tabs>
          <w:tab w:val="num" w:pos="3600"/>
        </w:tabs>
        <w:ind w:left="3600" w:hanging="360"/>
      </w:pPr>
      <w:rPr>
        <w:rFonts w:ascii="Courier New" w:hAnsi="Courier New"/>
      </w:rPr>
    </w:lvl>
    <w:lvl w:ilvl="5" w:tplc="52248268">
      <w:start w:val="1"/>
      <w:numFmt w:val="bullet"/>
      <w:lvlText w:val=""/>
      <w:lvlJc w:val="left"/>
      <w:pPr>
        <w:tabs>
          <w:tab w:val="num" w:pos="4320"/>
        </w:tabs>
        <w:ind w:left="4320" w:hanging="360"/>
      </w:pPr>
      <w:rPr>
        <w:rFonts w:ascii="Wingdings" w:hAnsi="Wingdings"/>
      </w:rPr>
    </w:lvl>
    <w:lvl w:ilvl="6" w:tplc="72D0EF40">
      <w:start w:val="1"/>
      <w:numFmt w:val="bullet"/>
      <w:lvlText w:val=""/>
      <w:lvlJc w:val="left"/>
      <w:pPr>
        <w:tabs>
          <w:tab w:val="num" w:pos="5040"/>
        </w:tabs>
        <w:ind w:left="5040" w:hanging="360"/>
      </w:pPr>
      <w:rPr>
        <w:rFonts w:ascii="Symbol" w:hAnsi="Symbol"/>
      </w:rPr>
    </w:lvl>
    <w:lvl w:ilvl="7" w:tplc="F76226AC">
      <w:start w:val="1"/>
      <w:numFmt w:val="bullet"/>
      <w:lvlText w:val="o"/>
      <w:lvlJc w:val="left"/>
      <w:pPr>
        <w:tabs>
          <w:tab w:val="num" w:pos="5760"/>
        </w:tabs>
        <w:ind w:left="5760" w:hanging="360"/>
      </w:pPr>
      <w:rPr>
        <w:rFonts w:ascii="Courier New" w:hAnsi="Courier New"/>
      </w:rPr>
    </w:lvl>
    <w:lvl w:ilvl="8" w:tplc="FB64F2FE">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816A36E6">
      <w:start w:val="1"/>
      <w:numFmt w:val="bullet"/>
      <w:lvlText w:val=""/>
      <w:lvlJc w:val="left"/>
      <w:pPr>
        <w:tabs>
          <w:tab w:val="num" w:pos="720"/>
        </w:tabs>
        <w:ind w:left="720" w:hanging="360"/>
      </w:pPr>
      <w:rPr>
        <w:rFonts w:ascii="Symbol" w:hAnsi="Symbol"/>
        <w:sz w:val="24"/>
        <w:szCs w:val="24"/>
        <w:bdr w:val="nil"/>
      </w:rPr>
    </w:lvl>
    <w:lvl w:ilvl="1" w:tplc="7E20F492">
      <w:start w:val="1"/>
      <w:numFmt w:val="bullet"/>
      <w:lvlText w:val="o"/>
      <w:lvlJc w:val="left"/>
      <w:pPr>
        <w:tabs>
          <w:tab w:val="num" w:pos="1440"/>
        </w:tabs>
        <w:ind w:left="1440" w:hanging="360"/>
      </w:pPr>
      <w:rPr>
        <w:rFonts w:ascii="Courier New" w:hAnsi="Courier New"/>
      </w:rPr>
    </w:lvl>
    <w:lvl w:ilvl="2" w:tplc="31FE4B14">
      <w:start w:val="1"/>
      <w:numFmt w:val="bullet"/>
      <w:lvlText w:val=""/>
      <w:lvlJc w:val="left"/>
      <w:pPr>
        <w:tabs>
          <w:tab w:val="num" w:pos="2160"/>
        </w:tabs>
        <w:ind w:left="2160" w:hanging="360"/>
      </w:pPr>
      <w:rPr>
        <w:rFonts w:ascii="Wingdings" w:hAnsi="Wingdings"/>
      </w:rPr>
    </w:lvl>
    <w:lvl w:ilvl="3" w:tplc="946ED966">
      <w:start w:val="1"/>
      <w:numFmt w:val="bullet"/>
      <w:lvlText w:val=""/>
      <w:lvlJc w:val="left"/>
      <w:pPr>
        <w:tabs>
          <w:tab w:val="num" w:pos="2880"/>
        </w:tabs>
        <w:ind w:left="2880" w:hanging="360"/>
      </w:pPr>
      <w:rPr>
        <w:rFonts w:ascii="Symbol" w:hAnsi="Symbol"/>
      </w:rPr>
    </w:lvl>
    <w:lvl w:ilvl="4" w:tplc="B576EA82">
      <w:start w:val="1"/>
      <w:numFmt w:val="bullet"/>
      <w:lvlText w:val="o"/>
      <w:lvlJc w:val="left"/>
      <w:pPr>
        <w:tabs>
          <w:tab w:val="num" w:pos="3600"/>
        </w:tabs>
        <w:ind w:left="3600" w:hanging="360"/>
      </w:pPr>
      <w:rPr>
        <w:rFonts w:ascii="Courier New" w:hAnsi="Courier New"/>
      </w:rPr>
    </w:lvl>
    <w:lvl w:ilvl="5" w:tplc="FA3C5B1E">
      <w:start w:val="1"/>
      <w:numFmt w:val="bullet"/>
      <w:lvlText w:val=""/>
      <w:lvlJc w:val="left"/>
      <w:pPr>
        <w:tabs>
          <w:tab w:val="num" w:pos="4320"/>
        </w:tabs>
        <w:ind w:left="4320" w:hanging="360"/>
      </w:pPr>
      <w:rPr>
        <w:rFonts w:ascii="Wingdings" w:hAnsi="Wingdings"/>
      </w:rPr>
    </w:lvl>
    <w:lvl w:ilvl="6" w:tplc="E58A97C6">
      <w:start w:val="1"/>
      <w:numFmt w:val="bullet"/>
      <w:lvlText w:val=""/>
      <w:lvlJc w:val="left"/>
      <w:pPr>
        <w:tabs>
          <w:tab w:val="num" w:pos="5040"/>
        </w:tabs>
        <w:ind w:left="5040" w:hanging="360"/>
      </w:pPr>
      <w:rPr>
        <w:rFonts w:ascii="Symbol" w:hAnsi="Symbol"/>
      </w:rPr>
    </w:lvl>
    <w:lvl w:ilvl="7" w:tplc="2E722A3C">
      <w:start w:val="1"/>
      <w:numFmt w:val="bullet"/>
      <w:lvlText w:val="o"/>
      <w:lvlJc w:val="left"/>
      <w:pPr>
        <w:tabs>
          <w:tab w:val="num" w:pos="5760"/>
        </w:tabs>
        <w:ind w:left="5760" w:hanging="360"/>
      </w:pPr>
      <w:rPr>
        <w:rFonts w:ascii="Courier New" w:hAnsi="Courier New"/>
      </w:rPr>
    </w:lvl>
    <w:lvl w:ilvl="8" w:tplc="A98284BC">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00000004"/>
    <w:lvl w:ilvl="0" w:tplc="0388BFB8">
      <w:start w:val="1"/>
      <w:numFmt w:val="bullet"/>
      <w:lvlText w:val=""/>
      <w:lvlJc w:val="left"/>
      <w:pPr>
        <w:tabs>
          <w:tab w:val="num" w:pos="720"/>
        </w:tabs>
        <w:ind w:left="720" w:hanging="360"/>
      </w:pPr>
      <w:rPr>
        <w:rFonts w:ascii="Symbol" w:hAnsi="Symbol"/>
        <w:sz w:val="24"/>
        <w:szCs w:val="24"/>
        <w:bdr w:val="nil"/>
      </w:rPr>
    </w:lvl>
    <w:lvl w:ilvl="1" w:tplc="9B209366">
      <w:start w:val="1"/>
      <w:numFmt w:val="bullet"/>
      <w:lvlText w:val="o"/>
      <w:lvlJc w:val="left"/>
      <w:pPr>
        <w:tabs>
          <w:tab w:val="num" w:pos="1440"/>
        </w:tabs>
        <w:ind w:left="1440" w:hanging="360"/>
      </w:pPr>
      <w:rPr>
        <w:rFonts w:ascii="Courier New" w:hAnsi="Courier New"/>
      </w:rPr>
    </w:lvl>
    <w:lvl w:ilvl="2" w:tplc="2490301C">
      <w:start w:val="1"/>
      <w:numFmt w:val="bullet"/>
      <w:lvlText w:val=""/>
      <w:lvlJc w:val="left"/>
      <w:pPr>
        <w:tabs>
          <w:tab w:val="num" w:pos="2160"/>
        </w:tabs>
        <w:ind w:left="2160" w:hanging="360"/>
      </w:pPr>
      <w:rPr>
        <w:rFonts w:ascii="Wingdings" w:hAnsi="Wingdings"/>
      </w:rPr>
    </w:lvl>
    <w:lvl w:ilvl="3" w:tplc="0A18BE3A">
      <w:start w:val="1"/>
      <w:numFmt w:val="bullet"/>
      <w:lvlText w:val=""/>
      <w:lvlJc w:val="left"/>
      <w:pPr>
        <w:tabs>
          <w:tab w:val="num" w:pos="2880"/>
        </w:tabs>
        <w:ind w:left="2880" w:hanging="360"/>
      </w:pPr>
      <w:rPr>
        <w:rFonts w:ascii="Symbol" w:hAnsi="Symbol"/>
      </w:rPr>
    </w:lvl>
    <w:lvl w:ilvl="4" w:tplc="3F980E20">
      <w:start w:val="1"/>
      <w:numFmt w:val="bullet"/>
      <w:lvlText w:val="o"/>
      <w:lvlJc w:val="left"/>
      <w:pPr>
        <w:tabs>
          <w:tab w:val="num" w:pos="3600"/>
        </w:tabs>
        <w:ind w:left="3600" w:hanging="360"/>
      </w:pPr>
      <w:rPr>
        <w:rFonts w:ascii="Courier New" w:hAnsi="Courier New"/>
      </w:rPr>
    </w:lvl>
    <w:lvl w:ilvl="5" w:tplc="61209ADE">
      <w:start w:val="1"/>
      <w:numFmt w:val="bullet"/>
      <w:lvlText w:val=""/>
      <w:lvlJc w:val="left"/>
      <w:pPr>
        <w:tabs>
          <w:tab w:val="num" w:pos="4320"/>
        </w:tabs>
        <w:ind w:left="4320" w:hanging="360"/>
      </w:pPr>
      <w:rPr>
        <w:rFonts w:ascii="Wingdings" w:hAnsi="Wingdings"/>
      </w:rPr>
    </w:lvl>
    <w:lvl w:ilvl="6" w:tplc="C7F6DEBE">
      <w:start w:val="1"/>
      <w:numFmt w:val="bullet"/>
      <w:lvlText w:val=""/>
      <w:lvlJc w:val="left"/>
      <w:pPr>
        <w:tabs>
          <w:tab w:val="num" w:pos="5040"/>
        </w:tabs>
        <w:ind w:left="5040" w:hanging="360"/>
      </w:pPr>
      <w:rPr>
        <w:rFonts w:ascii="Symbol" w:hAnsi="Symbol"/>
      </w:rPr>
    </w:lvl>
    <w:lvl w:ilvl="7" w:tplc="E3920462">
      <w:start w:val="1"/>
      <w:numFmt w:val="bullet"/>
      <w:lvlText w:val="o"/>
      <w:lvlJc w:val="left"/>
      <w:pPr>
        <w:tabs>
          <w:tab w:val="num" w:pos="5760"/>
        </w:tabs>
        <w:ind w:left="5760" w:hanging="360"/>
      </w:pPr>
      <w:rPr>
        <w:rFonts w:ascii="Courier New" w:hAnsi="Courier New"/>
      </w:rPr>
    </w:lvl>
    <w:lvl w:ilvl="8" w:tplc="93A499D4">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hybridMultilevel"/>
    <w:tmpl w:val="00000005"/>
    <w:lvl w:ilvl="0" w:tplc="40346AB0">
      <w:start w:val="1"/>
      <w:numFmt w:val="bullet"/>
      <w:lvlText w:val=""/>
      <w:lvlJc w:val="left"/>
      <w:pPr>
        <w:tabs>
          <w:tab w:val="num" w:pos="720"/>
        </w:tabs>
        <w:ind w:left="720" w:hanging="360"/>
      </w:pPr>
      <w:rPr>
        <w:rFonts w:ascii="Symbol" w:hAnsi="Symbol"/>
        <w:sz w:val="24"/>
        <w:szCs w:val="24"/>
        <w:bdr w:val="nil"/>
      </w:rPr>
    </w:lvl>
    <w:lvl w:ilvl="1" w:tplc="44108856">
      <w:start w:val="1"/>
      <w:numFmt w:val="bullet"/>
      <w:lvlText w:val="o"/>
      <w:lvlJc w:val="left"/>
      <w:pPr>
        <w:tabs>
          <w:tab w:val="num" w:pos="1440"/>
        </w:tabs>
        <w:ind w:left="1440" w:hanging="360"/>
      </w:pPr>
      <w:rPr>
        <w:rFonts w:ascii="Courier New" w:hAnsi="Courier New"/>
      </w:rPr>
    </w:lvl>
    <w:lvl w:ilvl="2" w:tplc="B9B880DA">
      <w:start w:val="1"/>
      <w:numFmt w:val="bullet"/>
      <w:lvlText w:val=""/>
      <w:lvlJc w:val="left"/>
      <w:pPr>
        <w:tabs>
          <w:tab w:val="num" w:pos="2160"/>
        </w:tabs>
        <w:ind w:left="2160" w:hanging="360"/>
      </w:pPr>
      <w:rPr>
        <w:rFonts w:ascii="Wingdings" w:hAnsi="Wingdings"/>
      </w:rPr>
    </w:lvl>
    <w:lvl w:ilvl="3" w:tplc="AED6E4B6">
      <w:start w:val="1"/>
      <w:numFmt w:val="bullet"/>
      <w:lvlText w:val=""/>
      <w:lvlJc w:val="left"/>
      <w:pPr>
        <w:tabs>
          <w:tab w:val="num" w:pos="2880"/>
        </w:tabs>
        <w:ind w:left="2880" w:hanging="360"/>
      </w:pPr>
      <w:rPr>
        <w:rFonts w:ascii="Symbol" w:hAnsi="Symbol"/>
      </w:rPr>
    </w:lvl>
    <w:lvl w:ilvl="4" w:tplc="D0586CFE">
      <w:start w:val="1"/>
      <w:numFmt w:val="bullet"/>
      <w:lvlText w:val="o"/>
      <w:lvlJc w:val="left"/>
      <w:pPr>
        <w:tabs>
          <w:tab w:val="num" w:pos="3600"/>
        </w:tabs>
        <w:ind w:left="3600" w:hanging="360"/>
      </w:pPr>
      <w:rPr>
        <w:rFonts w:ascii="Courier New" w:hAnsi="Courier New"/>
      </w:rPr>
    </w:lvl>
    <w:lvl w:ilvl="5" w:tplc="E174AB6A">
      <w:start w:val="1"/>
      <w:numFmt w:val="bullet"/>
      <w:lvlText w:val=""/>
      <w:lvlJc w:val="left"/>
      <w:pPr>
        <w:tabs>
          <w:tab w:val="num" w:pos="4320"/>
        </w:tabs>
        <w:ind w:left="4320" w:hanging="360"/>
      </w:pPr>
      <w:rPr>
        <w:rFonts w:ascii="Wingdings" w:hAnsi="Wingdings"/>
      </w:rPr>
    </w:lvl>
    <w:lvl w:ilvl="6" w:tplc="6C42B22A">
      <w:start w:val="1"/>
      <w:numFmt w:val="bullet"/>
      <w:lvlText w:val=""/>
      <w:lvlJc w:val="left"/>
      <w:pPr>
        <w:tabs>
          <w:tab w:val="num" w:pos="5040"/>
        </w:tabs>
        <w:ind w:left="5040" w:hanging="360"/>
      </w:pPr>
      <w:rPr>
        <w:rFonts w:ascii="Symbol" w:hAnsi="Symbol"/>
      </w:rPr>
    </w:lvl>
    <w:lvl w:ilvl="7" w:tplc="7C961146">
      <w:start w:val="1"/>
      <w:numFmt w:val="bullet"/>
      <w:lvlText w:val="o"/>
      <w:lvlJc w:val="left"/>
      <w:pPr>
        <w:tabs>
          <w:tab w:val="num" w:pos="5760"/>
        </w:tabs>
        <w:ind w:left="5760" w:hanging="360"/>
      </w:pPr>
      <w:rPr>
        <w:rFonts w:ascii="Courier New" w:hAnsi="Courier New"/>
      </w:rPr>
    </w:lvl>
    <w:lvl w:ilvl="8" w:tplc="F65CCB7E">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hybridMultilevel"/>
    <w:tmpl w:val="00000006"/>
    <w:lvl w:ilvl="0" w:tplc="F15CFB1C">
      <w:start w:val="1"/>
      <w:numFmt w:val="bullet"/>
      <w:lvlText w:val=""/>
      <w:lvlJc w:val="left"/>
      <w:pPr>
        <w:tabs>
          <w:tab w:val="num" w:pos="720"/>
        </w:tabs>
        <w:ind w:left="720" w:hanging="360"/>
      </w:pPr>
      <w:rPr>
        <w:rFonts w:ascii="Symbol" w:hAnsi="Symbol"/>
        <w:sz w:val="24"/>
        <w:szCs w:val="24"/>
        <w:bdr w:val="nil"/>
      </w:rPr>
    </w:lvl>
    <w:lvl w:ilvl="1" w:tplc="EED64844">
      <w:start w:val="1"/>
      <w:numFmt w:val="bullet"/>
      <w:lvlText w:val="o"/>
      <w:lvlJc w:val="left"/>
      <w:pPr>
        <w:tabs>
          <w:tab w:val="num" w:pos="1440"/>
        </w:tabs>
        <w:ind w:left="1440" w:hanging="360"/>
      </w:pPr>
      <w:rPr>
        <w:rFonts w:ascii="Courier New" w:hAnsi="Courier New"/>
      </w:rPr>
    </w:lvl>
    <w:lvl w:ilvl="2" w:tplc="A5566432">
      <w:start w:val="1"/>
      <w:numFmt w:val="bullet"/>
      <w:lvlText w:val=""/>
      <w:lvlJc w:val="left"/>
      <w:pPr>
        <w:tabs>
          <w:tab w:val="num" w:pos="2160"/>
        </w:tabs>
        <w:ind w:left="2160" w:hanging="360"/>
      </w:pPr>
      <w:rPr>
        <w:rFonts w:ascii="Wingdings" w:hAnsi="Wingdings"/>
      </w:rPr>
    </w:lvl>
    <w:lvl w:ilvl="3" w:tplc="341432B0">
      <w:start w:val="1"/>
      <w:numFmt w:val="bullet"/>
      <w:lvlText w:val=""/>
      <w:lvlJc w:val="left"/>
      <w:pPr>
        <w:tabs>
          <w:tab w:val="num" w:pos="2880"/>
        </w:tabs>
        <w:ind w:left="2880" w:hanging="360"/>
      </w:pPr>
      <w:rPr>
        <w:rFonts w:ascii="Symbol" w:hAnsi="Symbol"/>
      </w:rPr>
    </w:lvl>
    <w:lvl w:ilvl="4" w:tplc="1924EC36">
      <w:start w:val="1"/>
      <w:numFmt w:val="bullet"/>
      <w:lvlText w:val="o"/>
      <w:lvlJc w:val="left"/>
      <w:pPr>
        <w:tabs>
          <w:tab w:val="num" w:pos="3600"/>
        </w:tabs>
        <w:ind w:left="3600" w:hanging="360"/>
      </w:pPr>
      <w:rPr>
        <w:rFonts w:ascii="Courier New" w:hAnsi="Courier New"/>
      </w:rPr>
    </w:lvl>
    <w:lvl w:ilvl="5" w:tplc="7F881D70">
      <w:start w:val="1"/>
      <w:numFmt w:val="bullet"/>
      <w:lvlText w:val=""/>
      <w:lvlJc w:val="left"/>
      <w:pPr>
        <w:tabs>
          <w:tab w:val="num" w:pos="4320"/>
        </w:tabs>
        <w:ind w:left="4320" w:hanging="360"/>
      </w:pPr>
      <w:rPr>
        <w:rFonts w:ascii="Wingdings" w:hAnsi="Wingdings"/>
      </w:rPr>
    </w:lvl>
    <w:lvl w:ilvl="6" w:tplc="A4CE0392">
      <w:start w:val="1"/>
      <w:numFmt w:val="bullet"/>
      <w:lvlText w:val=""/>
      <w:lvlJc w:val="left"/>
      <w:pPr>
        <w:tabs>
          <w:tab w:val="num" w:pos="5040"/>
        </w:tabs>
        <w:ind w:left="5040" w:hanging="360"/>
      </w:pPr>
      <w:rPr>
        <w:rFonts w:ascii="Symbol" w:hAnsi="Symbol"/>
      </w:rPr>
    </w:lvl>
    <w:lvl w:ilvl="7" w:tplc="492C9E80">
      <w:start w:val="1"/>
      <w:numFmt w:val="bullet"/>
      <w:lvlText w:val="o"/>
      <w:lvlJc w:val="left"/>
      <w:pPr>
        <w:tabs>
          <w:tab w:val="num" w:pos="5760"/>
        </w:tabs>
        <w:ind w:left="5760" w:hanging="360"/>
      </w:pPr>
      <w:rPr>
        <w:rFonts w:ascii="Courier New" w:hAnsi="Courier New"/>
      </w:rPr>
    </w:lvl>
    <w:lvl w:ilvl="8" w:tplc="0BA03F1E">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hybridMultilevel"/>
    <w:tmpl w:val="00000007"/>
    <w:lvl w:ilvl="0" w:tplc="40D477E0">
      <w:start w:val="1"/>
      <w:numFmt w:val="bullet"/>
      <w:lvlText w:val=""/>
      <w:lvlJc w:val="left"/>
      <w:pPr>
        <w:tabs>
          <w:tab w:val="num" w:pos="720"/>
        </w:tabs>
        <w:ind w:left="720" w:hanging="360"/>
      </w:pPr>
      <w:rPr>
        <w:rFonts w:ascii="Symbol" w:hAnsi="Symbol"/>
        <w:sz w:val="24"/>
        <w:szCs w:val="24"/>
        <w:bdr w:val="nil"/>
      </w:rPr>
    </w:lvl>
    <w:lvl w:ilvl="1" w:tplc="4CC0EE42">
      <w:start w:val="1"/>
      <w:numFmt w:val="bullet"/>
      <w:lvlText w:val="o"/>
      <w:lvlJc w:val="left"/>
      <w:pPr>
        <w:tabs>
          <w:tab w:val="num" w:pos="1440"/>
        </w:tabs>
        <w:ind w:left="1440" w:hanging="360"/>
      </w:pPr>
      <w:rPr>
        <w:rFonts w:ascii="Courier New" w:hAnsi="Courier New"/>
      </w:rPr>
    </w:lvl>
    <w:lvl w:ilvl="2" w:tplc="03A8A0D8">
      <w:start w:val="1"/>
      <w:numFmt w:val="bullet"/>
      <w:lvlText w:val=""/>
      <w:lvlJc w:val="left"/>
      <w:pPr>
        <w:tabs>
          <w:tab w:val="num" w:pos="2160"/>
        </w:tabs>
        <w:ind w:left="2160" w:hanging="360"/>
      </w:pPr>
      <w:rPr>
        <w:rFonts w:ascii="Wingdings" w:hAnsi="Wingdings"/>
      </w:rPr>
    </w:lvl>
    <w:lvl w:ilvl="3" w:tplc="00B2FD1E">
      <w:start w:val="1"/>
      <w:numFmt w:val="bullet"/>
      <w:lvlText w:val=""/>
      <w:lvlJc w:val="left"/>
      <w:pPr>
        <w:tabs>
          <w:tab w:val="num" w:pos="2880"/>
        </w:tabs>
        <w:ind w:left="2880" w:hanging="360"/>
      </w:pPr>
      <w:rPr>
        <w:rFonts w:ascii="Symbol" w:hAnsi="Symbol"/>
      </w:rPr>
    </w:lvl>
    <w:lvl w:ilvl="4" w:tplc="085E5F6E">
      <w:start w:val="1"/>
      <w:numFmt w:val="bullet"/>
      <w:lvlText w:val="o"/>
      <w:lvlJc w:val="left"/>
      <w:pPr>
        <w:tabs>
          <w:tab w:val="num" w:pos="3600"/>
        </w:tabs>
        <w:ind w:left="3600" w:hanging="360"/>
      </w:pPr>
      <w:rPr>
        <w:rFonts w:ascii="Courier New" w:hAnsi="Courier New"/>
      </w:rPr>
    </w:lvl>
    <w:lvl w:ilvl="5" w:tplc="5D0AD5FC">
      <w:start w:val="1"/>
      <w:numFmt w:val="bullet"/>
      <w:lvlText w:val=""/>
      <w:lvlJc w:val="left"/>
      <w:pPr>
        <w:tabs>
          <w:tab w:val="num" w:pos="4320"/>
        </w:tabs>
        <w:ind w:left="4320" w:hanging="360"/>
      </w:pPr>
      <w:rPr>
        <w:rFonts w:ascii="Wingdings" w:hAnsi="Wingdings"/>
      </w:rPr>
    </w:lvl>
    <w:lvl w:ilvl="6" w:tplc="C2C0CAA4">
      <w:start w:val="1"/>
      <w:numFmt w:val="bullet"/>
      <w:lvlText w:val=""/>
      <w:lvlJc w:val="left"/>
      <w:pPr>
        <w:tabs>
          <w:tab w:val="num" w:pos="5040"/>
        </w:tabs>
        <w:ind w:left="5040" w:hanging="360"/>
      </w:pPr>
      <w:rPr>
        <w:rFonts w:ascii="Symbol" w:hAnsi="Symbol"/>
      </w:rPr>
    </w:lvl>
    <w:lvl w:ilvl="7" w:tplc="8730B1FE">
      <w:start w:val="1"/>
      <w:numFmt w:val="bullet"/>
      <w:lvlText w:val="o"/>
      <w:lvlJc w:val="left"/>
      <w:pPr>
        <w:tabs>
          <w:tab w:val="num" w:pos="5760"/>
        </w:tabs>
        <w:ind w:left="5760" w:hanging="360"/>
      </w:pPr>
      <w:rPr>
        <w:rFonts w:ascii="Courier New" w:hAnsi="Courier New"/>
      </w:rPr>
    </w:lvl>
    <w:lvl w:ilvl="8" w:tplc="CB2A92BC">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hybridMultilevel"/>
    <w:tmpl w:val="00000008"/>
    <w:lvl w:ilvl="0" w:tplc="96FE3180">
      <w:start w:val="1"/>
      <w:numFmt w:val="bullet"/>
      <w:lvlText w:val=""/>
      <w:lvlJc w:val="left"/>
      <w:pPr>
        <w:tabs>
          <w:tab w:val="num" w:pos="720"/>
        </w:tabs>
        <w:ind w:left="720" w:hanging="360"/>
      </w:pPr>
      <w:rPr>
        <w:rFonts w:ascii="Symbol" w:hAnsi="Symbol"/>
        <w:sz w:val="24"/>
        <w:szCs w:val="24"/>
        <w:bdr w:val="nil"/>
      </w:rPr>
    </w:lvl>
    <w:lvl w:ilvl="1" w:tplc="7CFC3C76">
      <w:start w:val="1"/>
      <w:numFmt w:val="bullet"/>
      <w:lvlText w:val="o"/>
      <w:lvlJc w:val="left"/>
      <w:pPr>
        <w:tabs>
          <w:tab w:val="num" w:pos="1440"/>
        </w:tabs>
        <w:ind w:left="1440" w:hanging="360"/>
      </w:pPr>
      <w:rPr>
        <w:rFonts w:ascii="Courier New" w:hAnsi="Courier New"/>
      </w:rPr>
    </w:lvl>
    <w:lvl w:ilvl="2" w:tplc="CDCE0B0E">
      <w:start w:val="1"/>
      <w:numFmt w:val="bullet"/>
      <w:lvlText w:val=""/>
      <w:lvlJc w:val="left"/>
      <w:pPr>
        <w:tabs>
          <w:tab w:val="num" w:pos="2160"/>
        </w:tabs>
        <w:ind w:left="2160" w:hanging="360"/>
      </w:pPr>
      <w:rPr>
        <w:rFonts w:ascii="Wingdings" w:hAnsi="Wingdings"/>
      </w:rPr>
    </w:lvl>
    <w:lvl w:ilvl="3" w:tplc="9CC829C2">
      <w:start w:val="1"/>
      <w:numFmt w:val="bullet"/>
      <w:lvlText w:val=""/>
      <w:lvlJc w:val="left"/>
      <w:pPr>
        <w:tabs>
          <w:tab w:val="num" w:pos="2880"/>
        </w:tabs>
        <w:ind w:left="2880" w:hanging="360"/>
      </w:pPr>
      <w:rPr>
        <w:rFonts w:ascii="Symbol" w:hAnsi="Symbol"/>
      </w:rPr>
    </w:lvl>
    <w:lvl w:ilvl="4" w:tplc="764A4E78">
      <w:start w:val="1"/>
      <w:numFmt w:val="bullet"/>
      <w:lvlText w:val="o"/>
      <w:lvlJc w:val="left"/>
      <w:pPr>
        <w:tabs>
          <w:tab w:val="num" w:pos="3600"/>
        </w:tabs>
        <w:ind w:left="3600" w:hanging="360"/>
      </w:pPr>
      <w:rPr>
        <w:rFonts w:ascii="Courier New" w:hAnsi="Courier New"/>
      </w:rPr>
    </w:lvl>
    <w:lvl w:ilvl="5" w:tplc="A2A2A670">
      <w:start w:val="1"/>
      <w:numFmt w:val="bullet"/>
      <w:lvlText w:val=""/>
      <w:lvlJc w:val="left"/>
      <w:pPr>
        <w:tabs>
          <w:tab w:val="num" w:pos="4320"/>
        </w:tabs>
        <w:ind w:left="4320" w:hanging="360"/>
      </w:pPr>
      <w:rPr>
        <w:rFonts w:ascii="Wingdings" w:hAnsi="Wingdings"/>
      </w:rPr>
    </w:lvl>
    <w:lvl w:ilvl="6" w:tplc="83DC2C68">
      <w:start w:val="1"/>
      <w:numFmt w:val="bullet"/>
      <w:lvlText w:val=""/>
      <w:lvlJc w:val="left"/>
      <w:pPr>
        <w:tabs>
          <w:tab w:val="num" w:pos="5040"/>
        </w:tabs>
        <w:ind w:left="5040" w:hanging="360"/>
      </w:pPr>
      <w:rPr>
        <w:rFonts w:ascii="Symbol" w:hAnsi="Symbol"/>
      </w:rPr>
    </w:lvl>
    <w:lvl w:ilvl="7" w:tplc="F788C15A">
      <w:start w:val="1"/>
      <w:numFmt w:val="bullet"/>
      <w:lvlText w:val="o"/>
      <w:lvlJc w:val="left"/>
      <w:pPr>
        <w:tabs>
          <w:tab w:val="num" w:pos="5760"/>
        </w:tabs>
        <w:ind w:left="5760" w:hanging="360"/>
      </w:pPr>
      <w:rPr>
        <w:rFonts w:ascii="Courier New" w:hAnsi="Courier New"/>
      </w:rPr>
    </w:lvl>
    <w:lvl w:ilvl="8" w:tplc="14C2AA84">
      <w:start w:val="1"/>
      <w:numFmt w:val="bullet"/>
      <w:lvlText w:val=""/>
      <w:lvlJc w:val="left"/>
      <w:pPr>
        <w:tabs>
          <w:tab w:val="num" w:pos="6480"/>
        </w:tabs>
        <w:ind w:left="6480" w:hanging="360"/>
      </w:pPr>
      <w:rPr>
        <w:rFonts w:ascii="Wingdings" w:hAnsi="Wingdings"/>
      </w:rPr>
    </w:lvl>
  </w:abstractNum>
  <w:abstractNum w:abstractNumId="8" w15:restartNumberingAfterBreak="0">
    <w:nsid w:val="00000009"/>
    <w:multiLevelType w:val="hybridMultilevel"/>
    <w:tmpl w:val="00000009"/>
    <w:lvl w:ilvl="0" w:tplc="6E74CEE4">
      <w:start w:val="1"/>
      <w:numFmt w:val="bullet"/>
      <w:lvlText w:val=""/>
      <w:lvlJc w:val="left"/>
      <w:pPr>
        <w:tabs>
          <w:tab w:val="num" w:pos="720"/>
        </w:tabs>
        <w:ind w:left="720" w:hanging="360"/>
      </w:pPr>
      <w:rPr>
        <w:rFonts w:ascii="Symbol" w:hAnsi="Symbol"/>
        <w:sz w:val="24"/>
        <w:szCs w:val="24"/>
        <w:bdr w:val="nil"/>
      </w:rPr>
    </w:lvl>
    <w:lvl w:ilvl="1" w:tplc="870C3984">
      <w:start w:val="1"/>
      <w:numFmt w:val="bullet"/>
      <w:lvlText w:val="o"/>
      <w:lvlJc w:val="left"/>
      <w:pPr>
        <w:tabs>
          <w:tab w:val="num" w:pos="1440"/>
        </w:tabs>
        <w:ind w:left="1440" w:hanging="360"/>
      </w:pPr>
      <w:rPr>
        <w:rFonts w:ascii="Courier New" w:hAnsi="Courier New"/>
      </w:rPr>
    </w:lvl>
    <w:lvl w:ilvl="2" w:tplc="02D4B962">
      <w:start w:val="1"/>
      <w:numFmt w:val="bullet"/>
      <w:lvlText w:val=""/>
      <w:lvlJc w:val="left"/>
      <w:pPr>
        <w:tabs>
          <w:tab w:val="num" w:pos="2160"/>
        </w:tabs>
        <w:ind w:left="2160" w:hanging="360"/>
      </w:pPr>
      <w:rPr>
        <w:rFonts w:ascii="Wingdings" w:hAnsi="Wingdings"/>
      </w:rPr>
    </w:lvl>
    <w:lvl w:ilvl="3" w:tplc="97A4072C">
      <w:start w:val="1"/>
      <w:numFmt w:val="bullet"/>
      <w:lvlText w:val=""/>
      <w:lvlJc w:val="left"/>
      <w:pPr>
        <w:tabs>
          <w:tab w:val="num" w:pos="2880"/>
        </w:tabs>
        <w:ind w:left="2880" w:hanging="360"/>
      </w:pPr>
      <w:rPr>
        <w:rFonts w:ascii="Symbol" w:hAnsi="Symbol"/>
      </w:rPr>
    </w:lvl>
    <w:lvl w:ilvl="4" w:tplc="7202341E">
      <w:start w:val="1"/>
      <w:numFmt w:val="bullet"/>
      <w:lvlText w:val="o"/>
      <w:lvlJc w:val="left"/>
      <w:pPr>
        <w:tabs>
          <w:tab w:val="num" w:pos="3600"/>
        </w:tabs>
        <w:ind w:left="3600" w:hanging="360"/>
      </w:pPr>
      <w:rPr>
        <w:rFonts w:ascii="Courier New" w:hAnsi="Courier New"/>
      </w:rPr>
    </w:lvl>
    <w:lvl w:ilvl="5" w:tplc="A90A57B4">
      <w:start w:val="1"/>
      <w:numFmt w:val="bullet"/>
      <w:lvlText w:val=""/>
      <w:lvlJc w:val="left"/>
      <w:pPr>
        <w:tabs>
          <w:tab w:val="num" w:pos="4320"/>
        </w:tabs>
        <w:ind w:left="4320" w:hanging="360"/>
      </w:pPr>
      <w:rPr>
        <w:rFonts w:ascii="Wingdings" w:hAnsi="Wingdings"/>
      </w:rPr>
    </w:lvl>
    <w:lvl w:ilvl="6" w:tplc="FC307FBA">
      <w:start w:val="1"/>
      <w:numFmt w:val="bullet"/>
      <w:lvlText w:val=""/>
      <w:lvlJc w:val="left"/>
      <w:pPr>
        <w:tabs>
          <w:tab w:val="num" w:pos="5040"/>
        </w:tabs>
        <w:ind w:left="5040" w:hanging="360"/>
      </w:pPr>
      <w:rPr>
        <w:rFonts w:ascii="Symbol" w:hAnsi="Symbol"/>
      </w:rPr>
    </w:lvl>
    <w:lvl w:ilvl="7" w:tplc="8788087A">
      <w:start w:val="1"/>
      <w:numFmt w:val="bullet"/>
      <w:lvlText w:val="o"/>
      <w:lvlJc w:val="left"/>
      <w:pPr>
        <w:tabs>
          <w:tab w:val="num" w:pos="5760"/>
        </w:tabs>
        <w:ind w:left="5760" w:hanging="360"/>
      </w:pPr>
      <w:rPr>
        <w:rFonts w:ascii="Courier New" w:hAnsi="Courier New"/>
      </w:rPr>
    </w:lvl>
    <w:lvl w:ilvl="8" w:tplc="82FA3F7E">
      <w:start w:val="1"/>
      <w:numFmt w:val="bullet"/>
      <w:lvlText w:val=""/>
      <w:lvlJc w:val="left"/>
      <w:pPr>
        <w:tabs>
          <w:tab w:val="num" w:pos="6480"/>
        </w:tabs>
        <w:ind w:left="6480" w:hanging="360"/>
      </w:pPr>
      <w:rPr>
        <w:rFonts w:ascii="Wingdings" w:hAnsi="Wingdings"/>
      </w:rPr>
    </w:lvl>
  </w:abstractNum>
  <w:abstractNum w:abstractNumId="9" w15:restartNumberingAfterBreak="0">
    <w:nsid w:val="0000000A"/>
    <w:multiLevelType w:val="hybridMultilevel"/>
    <w:tmpl w:val="0000000A"/>
    <w:lvl w:ilvl="0" w:tplc="C1A2FDD8">
      <w:start w:val="1"/>
      <w:numFmt w:val="bullet"/>
      <w:lvlText w:val=""/>
      <w:lvlJc w:val="left"/>
      <w:pPr>
        <w:tabs>
          <w:tab w:val="num" w:pos="720"/>
        </w:tabs>
        <w:ind w:left="720" w:hanging="360"/>
      </w:pPr>
      <w:rPr>
        <w:rFonts w:ascii="Symbol" w:hAnsi="Symbol"/>
        <w:sz w:val="24"/>
        <w:szCs w:val="24"/>
        <w:bdr w:val="nil"/>
      </w:rPr>
    </w:lvl>
    <w:lvl w:ilvl="1" w:tplc="D97E40CA">
      <w:start w:val="1"/>
      <w:numFmt w:val="bullet"/>
      <w:lvlText w:val="o"/>
      <w:lvlJc w:val="left"/>
      <w:pPr>
        <w:tabs>
          <w:tab w:val="num" w:pos="1440"/>
        </w:tabs>
        <w:ind w:left="1440" w:hanging="360"/>
      </w:pPr>
      <w:rPr>
        <w:rFonts w:ascii="Courier New" w:hAnsi="Courier New"/>
      </w:rPr>
    </w:lvl>
    <w:lvl w:ilvl="2" w:tplc="01A4695C">
      <w:start w:val="1"/>
      <w:numFmt w:val="bullet"/>
      <w:lvlText w:val=""/>
      <w:lvlJc w:val="left"/>
      <w:pPr>
        <w:tabs>
          <w:tab w:val="num" w:pos="2160"/>
        </w:tabs>
        <w:ind w:left="2160" w:hanging="360"/>
      </w:pPr>
      <w:rPr>
        <w:rFonts w:ascii="Wingdings" w:hAnsi="Wingdings"/>
      </w:rPr>
    </w:lvl>
    <w:lvl w:ilvl="3" w:tplc="6B7A8570">
      <w:start w:val="1"/>
      <w:numFmt w:val="bullet"/>
      <w:lvlText w:val=""/>
      <w:lvlJc w:val="left"/>
      <w:pPr>
        <w:tabs>
          <w:tab w:val="num" w:pos="2880"/>
        </w:tabs>
        <w:ind w:left="2880" w:hanging="360"/>
      </w:pPr>
      <w:rPr>
        <w:rFonts w:ascii="Symbol" w:hAnsi="Symbol"/>
      </w:rPr>
    </w:lvl>
    <w:lvl w:ilvl="4" w:tplc="B1127416">
      <w:start w:val="1"/>
      <w:numFmt w:val="bullet"/>
      <w:lvlText w:val="o"/>
      <w:lvlJc w:val="left"/>
      <w:pPr>
        <w:tabs>
          <w:tab w:val="num" w:pos="3600"/>
        </w:tabs>
        <w:ind w:left="3600" w:hanging="360"/>
      </w:pPr>
      <w:rPr>
        <w:rFonts w:ascii="Courier New" w:hAnsi="Courier New"/>
      </w:rPr>
    </w:lvl>
    <w:lvl w:ilvl="5" w:tplc="0EC4BEAE">
      <w:start w:val="1"/>
      <w:numFmt w:val="bullet"/>
      <w:lvlText w:val=""/>
      <w:lvlJc w:val="left"/>
      <w:pPr>
        <w:tabs>
          <w:tab w:val="num" w:pos="4320"/>
        </w:tabs>
        <w:ind w:left="4320" w:hanging="360"/>
      </w:pPr>
      <w:rPr>
        <w:rFonts w:ascii="Wingdings" w:hAnsi="Wingdings"/>
      </w:rPr>
    </w:lvl>
    <w:lvl w:ilvl="6" w:tplc="B2669F54">
      <w:start w:val="1"/>
      <w:numFmt w:val="bullet"/>
      <w:lvlText w:val=""/>
      <w:lvlJc w:val="left"/>
      <w:pPr>
        <w:tabs>
          <w:tab w:val="num" w:pos="5040"/>
        </w:tabs>
        <w:ind w:left="5040" w:hanging="360"/>
      </w:pPr>
      <w:rPr>
        <w:rFonts w:ascii="Symbol" w:hAnsi="Symbol"/>
      </w:rPr>
    </w:lvl>
    <w:lvl w:ilvl="7" w:tplc="D51C177A">
      <w:start w:val="1"/>
      <w:numFmt w:val="bullet"/>
      <w:lvlText w:val="o"/>
      <w:lvlJc w:val="left"/>
      <w:pPr>
        <w:tabs>
          <w:tab w:val="num" w:pos="5760"/>
        </w:tabs>
        <w:ind w:left="5760" w:hanging="360"/>
      </w:pPr>
      <w:rPr>
        <w:rFonts w:ascii="Courier New" w:hAnsi="Courier New"/>
      </w:rPr>
    </w:lvl>
    <w:lvl w:ilvl="8" w:tplc="0964999C">
      <w:start w:val="1"/>
      <w:numFmt w:val="bullet"/>
      <w:lvlText w:val=""/>
      <w:lvlJc w:val="left"/>
      <w:pPr>
        <w:tabs>
          <w:tab w:val="num" w:pos="6480"/>
        </w:tabs>
        <w:ind w:left="6480" w:hanging="360"/>
      </w:pPr>
      <w:rPr>
        <w:rFonts w:ascii="Wingdings" w:hAnsi="Wingdings"/>
      </w:rPr>
    </w:lvl>
  </w:abstractNum>
  <w:abstractNum w:abstractNumId="10" w15:restartNumberingAfterBreak="0">
    <w:nsid w:val="0000000B"/>
    <w:multiLevelType w:val="hybridMultilevel"/>
    <w:tmpl w:val="0000000B"/>
    <w:lvl w:ilvl="0" w:tplc="12BE6306">
      <w:start w:val="1"/>
      <w:numFmt w:val="bullet"/>
      <w:lvlText w:val=""/>
      <w:lvlJc w:val="left"/>
      <w:pPr>
        <w:tabs>
          <w:tab w:val="num" w:pos="720"/>
        </w:tabs>
        <w:ind w:left="720" w:hanging="360"/>
      </w:pPr>
      <w:rPr>
        <w:rFonts w:ascii="Symbol" w:hAnsi="Symbol"/>
        <w:sz w:val="24"/>
        <w:szCs w:val="24"/>
        <w:bdr w:val="nil"/>
      </w:rPr>
    </w:lvl>
    <w:lvl w:ilvl="1" w:tplc="3552F74A">
      <w:start w:val="1"/>
      <w:numFmt w:val="bullet"/>
      <w:lvlText w:val="o"/>
      <w:lvlJc w:val="left"/>
      <w:pPr>
        <w:tabs>
          <w:tab w:val="num" w:pos="1440"/>
        </w:tabs>
        <w:ind w:left="1440" w:hanging="360"/>
      </w:pPr>
      <w:rPr>
        <w:rFonts w:ascii="Courier New" w:hAnsi="Courier New"/>
      </w:rPr>
    </w:lvl>
    <w:lvl w:ilvl="2" w:tplc="8C82BF48">
      <w:start w:val="1"/>
      <w:numFmt w:val="bullet"/>
      <w:lvlText w:val=""/>
      <w:lvlJc w:val="left"/>
      <w:pPr>
        <w:tabs>
          <w:tab w:val="num" w:pos="2160"/>
        </w:tabs>
        <w:ind w:left="2160" w:hanging="360"/>
      </w:pPr>
      <w:rPr>
        <w:rFonts w:ascii="Wingdings" w:hAnsi="Wingdings"/>
      </w:rPr>
    </w:lvl>
    <w:lvl w:ilvl="3" w:tplc="E432F75C">
      <w:start w:val="1"/>
      <w:numFmt w:val="bullet"/>
      <w:lvlText w:val=""/>
      <w:lvlJc w:val="left"/>
      <w:pPr>
        <w:tabs>
          <w:tab w:val="num" w:pos="2880"/>
        </w:tabs>
        <w:ind w:left="2880" w:hanging="360"/>
      </w:pPr>
      <w:rPr>
        <w:rFonts w:ascii="Symbol" w:hAnsi="Symbol"/>
      </w:rPr>
    </w:lvl>
    <w:lvl w:ilvl="4" w:tplc="3A065BA8">
      <w:start w:val="1"/>
      <w:numFmt w:val="bullet"/>
      <w:lvlText w:val="o"/>
      <w:lvlJc w:val="left"/>
      <w:pPr>
        <w:tabs>
          <w:tab w:val="num" w:pos="3600"/>
        </w:tabs>
        <w:ind w:left="3600" w:hanging="360"/>
      </w:pPr>
      <w:rPr>
        <w:rFonts w:ascii="Courier New" w:hAnsi="Courier New"/>
      </w:rPr>
    </w:lvl>
    <w:lvl w:ilvl="5" w:tplc="D99A7B72">
      <w:start w:val="1"/>
      <w:numFmt w:val="bullet"/>
      <w:lvlText w:val=""/>
      <w:lvlJc w:val="left"/>
      <w:pPr>
        <w:tabs>
          <w:tab w:val="num" w:pos="4320"/>
        </w:tabs>
        <w:ind w:left="4320" w:hanging="360"/>
      </w:pPr>
      <w:rPr>
        <w:rFonts w:ascii="Wingdings" w:hAnsi="Wingdings"/>
      </w:rPr>
    </w:lvl>
    <w:lvl w:ilvl="6" w:tplc="26CE0AD8">
      <w:start w:val="1"/>
      <w:numFmt w:val="bullet"/>
      <w:lvlText w:val=""/>
      <w:lvlJc w:val="left"/>
      <w:pPr>
        <w:tabs>
          <w:tab w:val="num" w:pos="5040"/>
        </w:tabs>
        <w:ind w:left="5040" w:hanging="360"/>
      </w:pPr>
      <w:rPr>
        <w:rFonts w:ascii="Symbol" w:hAnsi="Symbol"/>
      </w:rPr>
    </w:lvl>
    <w:lvl w:ilvl="7" w:tplc="73C26DBA">
      <w:start w:val="1"/>
      <w:numFmt w:val="bullet"/>
      <w:lvlText w:val="o"/>
      <w:lvlJc w:val="left"/>
      <w:pPr>
        <w:tabs>
          <w:tab w:val="num" w:pos="5760"/>
        </w:tabs>
        <w:ind w:left="5760" w:hanging="360"/>
      </w:pPr>
      <w:rPr>
        <w:rFonts w:ascii="Courier New" w:hAnsi="Courier New"/>
      </w:rPr>
    </w:lvl>
    <w:lvl w:ilvl="8" w:tplc="FB5A31D6">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C"/>
    <w:multiLevelType w:val="hybridMultilevel"/>
    <w:tmpl w:val="0000000C"/>
    <w:lvl w:ilvl="0" w:tplc="6E449312">
      <w:start w:val="1"/>
      <w:numFmt w:val="bullet"/>
      <w:lvlText w:val=""/>
      <w:lvlJc w:val="left"/>
      <w:pPr>
        <w:tabs>
          <w:tab w:val="num" w:pos="720"/>
        </w:tabs>
        <w:ind w:left="720" w:hanging="360"/>
      </w:pPr>
      <w:rPr>
        <w:rFonts w:ascii="Symbol" w:hAnsi="Symbol"/>
        <w:sz w:val="24"/>
        <w:szCs w:val="24"/>
        <w:bdr w:val="nil"/>
      </w:rPr>
    </w:lvl>
    <w:lvl w:ilvl="1" w:tplc="C512F30C">
      <w:start w:val="1"/>
      <w:numFmt w:val="bullet"/>
      <w:lvlText w:val="o"/>
      <w:lvlJc w:val="left"/>
      <w:pPr>
        <w:tabs>
          <w:tab w:val="num" w:pos="1440"/>
        </w:tabs>
        <w:ind w:left="1440" w:hanging="360"/>
      </w:pPr>
      <w:rPr>
        <w:rFonts w:ascii="Courier New" w:hAnsi="Courier New"/>
      </w:rPr>
    </w:lvl>
    <w:lvl w:ilvl="2" w:tplc="DEC00E32">
      <w:start w:val="1"/>
      <w:numFmt w:val="bullet"/>
      <w:lvlText w:val=""/>
      <w:lvlJc w:val="left"/>
      <w:pPr>
        <w:tabs>
          <w:tab w:val="num" w:pos="2160"/>
        </w:tabs>
        <w:ind w:left="2160" w:hanging="360"/>
      </w:pPr>
      <w:rPr>
        <w:rFonts w:ascii="Wingdings" w:hAnsi="Wingdings"/>
      </w:rPr>
    </w:lvl>
    <w:lvl w:ilvl="3" w:tplc="E78463F4">
      <w:start w:val="1"/>
      <w:numFmt w:val="bullet"/>
      <w:lvlText w:val=""/>
      <w:lvlJc w:val="left"/>
      <w:pPr>
        <w:tabs>
          <w:tab w:val="num" w:pos="2880"/>
        </w:tabs>
        <w:ind w:left="2880" w:hanging="360"/>
      </w:pPr>
      <w:rPr>
        <w:rFonts w:ascii="Symbol" w:hAnsi="Symbol"/>
      </w:rPr>
    </w:lvl>
    <w:lvl w:ilvl="4" w:tplc="084A42AE">
      <w:start w:val="1"/>
      <w:numFmt w:val="bullet"/>
      <w:lvlText w:val="o"/>
      <w:lvlJc w:val="left"/>
      <w:pPr>
        <w:tabs>
          <w:tab w:val="num" w:pos="3600"/>
        </w:tabs>
        <w:ind w:left="3600" w:hanging="360"/>
      </w:pPr>
      <w:rPr>
        <w:rFonts w:ascii="Courier New" w:hAnsi="Courier New"/>
      </w:rPr>
    </w:lvl>
    <w:lvl w:ilvl="5" w:tplc="85162698">
      <w:start w:val="1"/>
      <w:numFmt w:val="bullet"/>
      <w:lvlText w:val=""/>
      <w:lvlJc w:val="left"/>
      <w:pPr>
        <w:tabs>
          <w:tab w:val="num" w:pos="4320"/>
        </w:tabs>
        <w:ind w:left="4320" w:hanging="360"/>
      </w:pPr>
      <w:rPr>
        <w:rFonts w:ascii="Wingdings" w:hAnsi="Wingdings"/>
      </w:rPr>
    </w:lvl>
    <w:lvl w:ilvl="6" w:tplc="E4A04F74">
      <w:start w:val="1"/>
      <w:numFmt w:val="bullet"/>
      <w:lvlText w:val=""/>
      <w:lvlJc w:val="left"/>
      <w:pPr>
        <w:tabs>
          <w:tab w:val="num" w:pos="5040"/>
        </w:tabs>
        <w:ind w:left="5040" w:hanging="360"/>
      </w:pPr>
      <w:rPr>
        <w:rFonts w:ascii="Symbol" w:hAnsi="Symbol"/>
      </w:rPr>
    </w:lvl>
    <w:lvl w:ilvl="7" w:tplc="91F29D08">
      <w:start w:val="1"/>
      <w:numFmt w:val="bullet"/>
      <w:lvlText w:val="o"/>
      <w:lvlJc w:val="left"/>
      <w:pPr>
        <w:tabs>
          <w:tab w:val="num" w:pos="5760"/>
        </w:tabs>
        <w:ind w:left="5760" w:hanging="360"/>
      </w:pPr>
      <w:rPr>
        <w:rFonts w:ascii="Courier New" w:hAnsi="Courier New"/>
      </w:rPr>
    </w:lvl>
    <w:lvl w:ilvl="8" w:tplc="BAEA22F2">
      <w:start w:val="1"/>
      <w:numFmt w:val="bullet"/>
      <w:lvlText w:val=""/>
      <w:lvlJc w:val="left"/>
      <w:pPr>
        <w:tabs>
          <w:tab w:val="num" w:pos="6480"/>
        </w:tabs>
        <w:ind w:left="6480" w:hanging="360"/>
      </w:pPr>
      <w:rPr>
        <w:rFonts w:ascii="Wingdings" w:hAnsi="Wingdings"/>
      </w:rPr>
    </w:lvl>
  </w:abstractNum>
  <w:abstractNum w:abstractNumId="12" w15:restartNumberingAfterBreak="0">
    <w:nsid w:val="0000000D"/>
    <w:multiLevelType w:val="hybridMultilevel"/>
    <w:tmpl w:val="0000000D"/>
    <w:lvl w:ilvl="0" w:tplc="2C0AE244">
      <w:start w:val="1"/>
      <w:numFmt w:val="bullet"/>
      <w:lvlText w:val=""/>
      <w:lvlJc w:val="left"/>
      <w:pPr>
        <w:tabs>
          <w:tab w:val="num" w:pos="720"/>
        </w:tabs>
        <w:ind w:left="720" w:hanging="360"/>
      </w:pPr>
      <w:rPr>
        <w:rFonts w:ascii="Symbol" w:hAnsi="Symbol"/>
        <w:sz w:val="24"/>
        <w:szCs w:val="24"/>
        <w:bdr w:val="nil"/>
      </w:rPr>
    </w:lvl>
    <w:lvl w:ilvl="1" w:tplc="F4249FDE">
      <w:start w:val="1"/>
      <w:numFmt w:val="bullet"/>
      <w:lvlText w:val="o"/>
      <w:lvlJc w:val="left"/>
      <w:pPr>
        <w:tabs>
          <w:tab w:val="num" w:pos="1440"/>
        </w:tabs>
        <w:ind w:left="1440" w:hanging="360"/>
      </w:pPr>
      <w:rPr>
        <w:rFonts w:ascii="Courier New" w:hAnsi="Courier New"/>
      </w:rPr>
    </w:lvl>
    <w:lvl w:ilvl="2" w:tplc="7C985870">
      <w:start w:val="1"/>
      <w:numFmt w:val="bullet"/>
      <w:lvlText w:val=""/>
      <w:lvlJc w:val="left"/>
      <w:pPr>
        <w:tabs>
          <w:tab w:val="num" w:pos="2160"/>
        </w:tabs>
        <w:ind w:left="2160" w:hanging="360"/>
      </w:pPr>
      <w:rPr>
        <w:rFonts w:ascii="Wingdings" w:hAnsi="Wingdings"/>
      </w:rPr>
    </w:lvl>
    <w:lvl w:ilvl="3" w:tplc="510E2020">
      <w:start w:val="1"/>
      <w:numFmt w:val="bullet"/>
      <w:lvlText w:val=""/>
      <w:lvlJc w:val="left"/>
      <w:pPr>
        <w:tabs>
          <w:tab w:val="num" w:pos="2880"/>
        </w:tabs>
        <w:ind w:left="2880" w:hanging="360"/>
      </w:pPr>
      <w:rPr>
        <w:rFonts w:ascii="Symbol" w:hAnsi="Symbol"/>
      </w:rPr>
    </w:lvl>
    <w:lvl w:ilvl="4" w:tplc="B234F2B8">
      <w:start w:val="1"/>
      <w:numFmt w:val="bullet"/>
      <w:lvlText w:val="o"/>
      <w:lvlJc w:val="left"/>
      <w:pPr>
        <w:tabs>
          <w:tab w:val="num" w:pos="3600"/>
        </w:tabs>
        <w:ind w:left="3600" w:hanging="360"/>
      </w:pPr>
      <w:rPr>
        <w:rFonts w:ascii="Courier New" w:hAnsi="Courier New"/>
      </w:rPr>
    </w:lvl>
    <w:lvl w:ilvl="5" w:tplc="2F9E356E">
      <w:start w:val="1"/>
      <w:numFmt w:val="bullet"/>
      <w:lvlText w:val=""/>
      <w:lvlJc w:val="left"/>
      <w:pPr>
        <w:tabs>
          <w:tab w:val="num" w:pos="4320"/>
        </w:tabs>
        <w:ind w:left="4320" w:hanging="360"/>
      </w:pPr>
      <w:rPr>
        <w:rFonts w:ascii="Wingdings" w:hAnsi="Wingdings"/>
      </w:rPr>
    </w:lvl>
    <w:lvl w:ilvl="6" w:tplc="0756B8A2">
      <w:start w:val="1"/>
      <w:numFmt w:val="bullet"/>
      <w:lvlText w:val=""/>
      <w:lvlJc w:val="left"/>
      <w:pPr>
        <w:tabs>
          <w:tab w:val="num" w:pos="5040"/>
        </w:tabs>
        <w:ind w:left="5040" w:hanging="360"/>
      </w:pPr>
      <w:rPr>
        <w:rFonts w:ascii="Symbol" w:hAnsi="Symbol"/>
      </w:rPr>
    </w:lvl>
    <w:lvl w:ilvl="7" w:tplc="94203B3E">
      <w:start w:val="1"/>
      <w:numFmt w:val="bullet"/>
      <w:lvlText w:val="o"/>
      <w:lvlJc w:val="left"/>
      <w:pPr>
        <w:tabs>
          <w:tab w:val="num" w:pos="5760"/>
        </w:tabs>
        <w:ind w:left="5760" w:hanging="360"/>
      </w:pPr>
      <w:rPr>
        <w:rFonts w:ascii="Courier New" w:hAnsi="Courier New"/>
      </w:rPr>
    </w:lvl>
    <w:lvl w:ilvl="8" w:tplc="3834AA32">
      <w:start w:val="1"/>
      <w:numFmt w:val="bullet"/>
      <w:lvlText w:val=""/>
      <w:lvlJc w:val="left"/>
      <w:pPr>
        <w:tabs>
          <w:tab w:val="num" w:pos="6480"/>
        </w:tabs>
        <w:ind w:left="6480" w:hanging="360"/>
      </w:pPr>
      <w:rPr>
        <w:rFonts w:ascii="Wingdings" w:hAnsi="Wingdings"/>
      </w:rPr>
    </w:lvl>
  </w:abstractNum>
  <w:abstractNum w:abstractNumId="13" w15:restartNumberingAfterBreak="0">
    <w:nsid w:val="0000000E"/>
    <w:multiLevelType w:val="hybridMultilevel"/>
    <w:tmpl w:val="0000000E"/>
    <w:lvl w:ilvl="0" w:tplc="81CCD970">
      <w:start w:val="1"/>
      <w:numFmt w:val="bullet"/>
      <w:lvlText w:val=""/>
      <w:lvlJc w:val="left"/>
      <w:pPr>
        <w:tabs>
          <w:tab w:val="num" w:pos="720"/>
        </w:tabs>
        <w:ind w:left="720" w:hanging="360"/>
      </w:pPr>
      <w:rPr>
        <w:rFonts w:ascii="Symbol" w:hAnsi="Symbol"/>
        <w:sz w:val="24"/>
        <w:szCs w:val="24"/>
        <w:bdr w:val="nil"/>
      </w:rPr>
    </w:lvl>
    <w:lvl w:ilvl="1" w:tplc="556A2348">
      <w:start w:val="1"/>
      <w:numFmt w:val="bullet"/>
      <w:lvlText w:val="o"/>
      <w:lvlJc w:val="left"/>
      <w:pPr>
        <w:tabs>
          <w:tab w:val="num" w:pos="1440"/>
        </w:tabs>
        <w:ind w:left="1440" w:hanging="360"/>
      </w:pPr>
      <w:rPr>
        <w:rFonts w:ascii="Courier New" w:hAnsi="Courier New"/>
      </w:rPr>
    </w:lvl>
    <w:lvl w:ilvl="2" w:tplc="C778F2C2">
      <w:start w:val="1"/>
      <w:numFmt w:val="bullet"/>
      <w:lvlText w:val=""/>
      <w:lvlJc w:val="left"/>
      <w:pPr>
        <w:tabs>
          <w:tab w:val="num" w:pos="2160"/>
        </w:tabs>
        <w:ind w:left="2160" w:hanging="360"/>
      </w:pPr>
      <w:rPr>
        <w:rFonts w:ascii="Wingdings" w:hAnsi="Wingdings"/>
      </w:rPr>
    </w:lvl>
    <w:lvl w:ilvl="3" w:tplc="C3B0E856">
      <w:start w:val="1"/>
      <w:numFmt w:val="bullet"/>
      <w:lvlText w:val=""/>
      <w:lvlJc w:val="left"/>
      <w:pPr>
        <w:tabs>
          <w:tab w:val="num" w:pos="2880"/>
        </w:tabs>
        <w:ind w:left="2880" w:hanging="360"/>
      </w:pPr>
      <w:rPr>
        <w:rFonts w:ascii="Symbol" w:hAnsi="Symbol"/>
      </w:rPr>
    </w:lvl>
    <w:lvl w:ilvl="4" w:tplc="C728C5C6">
      <w:start w:val="1"/>
      <w:numFmt w:val="bullet"/>
      <w:lvlText w:val="o"/>
      <w:lvlJc w:val="left"/>
      <w:pPr>
        <w:tabs>
          <w:tab w:val="num" w:pos="3600"/>
        </w:tabs>
        <w:ind w:left="3600" w:hanging="360"/>
      </w:pPr>
      <w:rPr>
        <w:rFonts w:ascii="Courier New" w:hAnsi="Courier New"/>
      </w:rPr>
    </w:lvl>
    <w:lvl w:ilvl="5" w:tplc="F86E46CC">
      <w:start w:val="1"/>
      <w:numFmt w:val="bullet"/>
      <w:lvlText w:val=""/>
      <w:lvlJc w:val="left"/>
      <w:pPr>
        <w:tabs>
          <w:tab w:val="num" w:pos="4320"/>
        </w:tabs>
        <w:ind w:left="4320" w:hanging="360"/>
      </w:pPr>
      <w:rPr>
        <w:rFonts w:ascii="Wingdings" w:hAnsi="Wingdings"/>
      </w:rPr>
    </w:lvl>
    <w:lvl w:ilvl="6" w:tplc="87AA1DCA">
      <w:start w:val="1"/>
      <w:numFmt w:val="bullet"/>
      <w:lvlText w:val=""/>
      <w:lvlJc w:val="left"/>
      <w:pPr>
        <w:tabs>
          <w:tab w:val="num" w:pos="5040"/>
        </w:tabs>
        <w:ind w:left="5040" w:hanging="360"/>
      </w:pPr>
      <w:rPr>
        <w:rFonts w:ascii="Symbol" w:hAnsi="Symbol"/>
      </w:rPr>
    </w:lvl>
    <w:lvl w:ilvl="7" w:tplc="23F4A430">
      <w:start w:val="1"/>
      <w:numFmt w:val="bullet"/>
      <w:lvlText w:val="o"/>
      <w:lvlJc w:val="left"/>
      <w:pPr>
        <w:tabs>
          <w:tab w:val="num" w:pos="5760"/>
        </w:tabs>
        <w:ind w:left="5760" w:hanging="360"/>
      </w:pPr>
      <w:rPr>
        <w:rFonts w:ascii="Courier New" w:hAnsi="Courier New"/>
      </w:rPr>
    </w:lvl>
    <w:lvl w:ilvl="8" w:tplc="69EAC2F0">
      <w:start w:val="1"/>
      <w:numFmt w:val="bullet"/>
      <w:lvlText w:val=""/>
      <w:lvlJc w:val="left"/>
      <w:pPr>
        <w:tabs>
          <w:tab w:val="num" w:pos="6480"/>
        </w:tabs>
        <w:ind w:left="6480" w:hanging="360"/>
      </w:pPr>
      <w:rPr>
        <w:rFonts w:ascii="Wingdings" w:hAnsi="Wingdings"/>
      </w:rPr>
    </w:lvl>
  </w:abstractNum>
  <w:abstractNum w:abstractNumId="14" w15:restartNumberingAfterBreak="0">
    <w:nsid w:val="0000000F"/>
    <w:multiLevelType w:val="hybridMultilevel"/>
    <w:tmpl w:val="0000000F"/>
    <w:lvl w:ilvl="0" w:tplc="241EFAC8">
      <w:start w:val="1"/>
      <w:numFmt w:val="bullet"/>
      <w:lvlText w:val=""/>
      <w:lvlJc w:val="left"/>
      <w:pPr>
        <w:tabs>
          <w:tab w:val="num" w:pos="720"/>
        </w:tabs>
        <w:ind w:left="720" w:hanging="360"/>
      </w:pPr>
      <w:rPr>
        <w:rFonts w:ascii="Symbol" w:hAnsi="Symbol"/>
        <w:sz w:val="24"/>
        <w:szCs w:val="24"/>
        <w:bdr w:val="nil"/>
      </w:rPr>
    </w:lvl>
    <w:lvl w:ilvl="1" w:tplc="802EC73E">
      <w:start w:val="1"/>
      <w:numFmt w:val="bullet"/>
      <w:lvlText w:val="o"/>
      <w:lvlJc w:val="left"/>
      <w:pPr>
        <w:tabs>
          <w:tab w:val="num" w:pos="1440"/>
        </w:tabs>
        <w:ind w:left="1440" w:hanging="360"/>
      </w:pPr>
      <w:rPr>
        <w:rFonts w:ascii="Courier New" w:hAnsi="Courier New"/>
      </w:rPr>
    </w:lvl>
    <w:lvl w:ilvl="2" w:tplc="48AC4FE4">
      <w:start w:val="1"/>
      <w:numFmt w:val="bullet"/>
      <w:lvlText w:val=""/>
      <w:lvlJc w:val="left"/>
      <w:pPr>
        <w:tabs>
          <w:tab w:val="num" w:pos="2160"/>
        </w:tabs>
        <w:ind w:left="2160" w:hanging="360"/>
      </w:pPr>
      <w:rPr>
        <w:rFonts w:ascii="Wingdings" w:hAnsi="Wingdings"/>
      </w:rPr>
    </w:lvl>
    <w:lvl w:ilvl="3" w:tplc="38F45F06">
      <w:start w:val="1"/>
      <w:numFmt w:val="bullet"/>
      <w:lvlText w:val=""/>
      <w:lvlJc w:val="left"/>
      <w:pPr>
        <w:tabs>
          <w:tab w:val="num" w:pos="2880"/>
        </w:tabs>
        <w:ind w:left="2880" w:hanging="360"/>
      </w:pPr>
      <w:rPr>
        <w:rFonts w:ascii="Symbol" w:hAnsi="Symbol"/>
      </w:rPr>
    </w:lvl>
    <w:lvl w:ilvl="4" w:tplc="C97890C8">
      <w:start w:val="1"/>
      <w:numFmt w:val="bullet"/>
      <w:lvlText w:val="o"/>
      <w:lvlJc w:val="left"/>
      <w:pPr>
        <w:tabs>
          <w:tab w:val="num" w:pos="3600"/>
        </w:tabs>
        <w:ind w:left="3600" w:hanging="360"/>
      </w:pPr>
      <w:rPr>
        <w:rFonts w:ascii="Courier New" w:hAnsi="Courier New"/>
      </w:rPr>
    </w:lvl>
    <w:lvl w:ilvl="5" w:tplc="BEEE571E">
      <w:start w:val="1"/>
      <w:numFmt w:val="bullet"/>
      <w:lvlText w:val=""/>
      <w:lvlJc w:val="left"/>
      <w:pPr>
        <w:tabs>
          <w:tab w:val="num" w:pos="4320"/>
        </w:tabs>
        <w:ind w:left="4320" w:hanging="360"/>
      </w:pPr>
      <w:rPr>
        <w:rFonts w:ascii="Wingdings" w:hAnsi="Wingdings"/>
      </w:rPr>
    </w:lvl>
    <w:lvl w:ilvl="6" w:tplc="A6B60394">
      <w:start w:val="1"/>
      <w:numFmt w:val="bullet"/>
      <w:lvlText w:val=""/>
      <w:lvlJc w:val="left"/>
      <w:pPr>
        <w:tabs>
          <w:tab w:val="num" w:pos="5040"/>
        </w:tabs>
        <w:ind w:left="5040" w:hanging="360"/>
      </w:pPr>
      <w:rPr>
        <w:rFonts w:ascii="Symbol" w:hAnsi="Symbol"/>
      </w:rPr>
    </w:lvl>
    <w:lvl w:ilvl="7" w:tplc="AAD8CBA0">
      <w:start w:val="1"/>
      <w:numFmt w:val="bullet"/>
      <w:lvlText w:val="o"/>
      <w:lvlJc w:val="left"/>
      <w:pPr>
        <w:tabs>
          <w:tab w:val="num" w:pos="5760"/>
        </w:tabs>
        <w:ind w:left="5760" w:hanging="360"/>
      </w:pPr>
      <w:rPr>
        <w:rFonts w:ascii="Courier New" w:hAnsi="Courier New"/>
      </w:rPr>
    </w:lvl>
    <w:lvl w:ilvl="8" w:tplc="63A29A06">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2C3F"/>
    <w:rsid w:val="000A1A40"/>
    <w:rsid w:val="00142C3F"/>
    <w:rsid w:val="002232F7"/>
    <w:rsid w:val="0046668C"/>
    <w:rsid w:val="00491BFD"/>
    <w:rsid w:val="006351D9"/>
    <w:rsid w:val="006401EB"/>
    <w:rsid w:val="006B75BF"/>
    <w:rsid w:val="007D6D9C"/>
    <w:rsid w:val="00824877"/>
    <w:rsid w:val="009D08AF"/>
    <w:rsid w:val="009D6513"/>
    <w:rsid w:val="00A16AD8"/>
    <w:rsid w:val="00A61A83"/>
    <w:rsid w:val="00A643E7"/>
    <w:rsid w:val="00AC2EF3"/>
    <w:rsid w:val="00FA080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D6EA651"/>
  <w15:docId w15:val="{3D5E57B6-D7E8-45FC-A8F3-522C88B05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513"/>
    <w:pPr>
      <w:tabs>
        <w:tab w:val="center" w:pos="4819"/>
        <w:tab w:val="right" w:pos="9638"/>
      </w:tabs>
    </w:pPr>
  </w:style>
  <w:style w:type="character" w:customStyle="1" w:styleId="HeaderChar">
    <w:name w:val="Header Char"/>
    <w:basedOn w:val="DefaultParagraphFont"/>
    <w:link w:val="Header"/>
    <w:uiPriority w:val="99"/>
    <w:rsid w:val="009D6513"/>
    <w:rPr>
      <w:sz w:val="24"/>
      <w:szCs w:val="24"/>
      <w:bdr w:val="nil"/>
    </w:rPr>
  </w:style>
  <w:style w:type="paragraph" w:styleId="Footer">
    <w:name w:val="footer"/>
    <w:basedOn w:val="Normal"/>
    <w:link w:val="FooterChar"/>
    <w:uiPriority w:val="99"/>
    <w:unhideWhenUsed/>
    <w:rsid w:val="009D6513"/>
    <w:pPr>
      <w:tabs>
        <w:tab w:val="center" w:pos="4819"/>
        <w:tab w:val="right" w:pos="9638"/>
      </w:tabs>
    </w:pPr>
  </w:style>
  <w:style w:type="character" w:customStyle="1" w:styleId="FooterChar">
    <w:name w:val="Footer Char"/>
    <w:basedOn w:val="DefaultParagraphFont"/>
    <w:link w:val="Footer"/>
    <w:uiPriority w:val="99"/>
    <w:rsid w:val="009D6513"/>
    <w:rPr>
      <w:sz w:val="24"/>
      <w:szCs w:val="24"/>
      <w:bdr w:val="nil"/>
    </w:rPr>
  </w:style>
  <w:style w:type="paragraph" w:styleId="BalloonText">
    <w:name w:val="Balloon Text"/>
    <w:basedOn w:val="Normal"/>
    <w:link w:val="BalloonTextChar"/>
    <w:uiPriority w:val="99"/>
    <w:semiHidden/>
    <w:unhideWhenUsed/>
    <w:rsid w:val="009D6513"/>
    <w:rPr>
      <w:rFonts w:ascii="Tahoma" w:hAnsi="Tahoma" w:cs="Tahoma"/>
      <w:sz w:val="16"/>
      <w:szCs w:val="16"/>
    </w:rPr>
  </w:style>
  <w:style w:type="character" w:customStyle="1" w:styleId="BalloonTextChar">
    <w:name w:val="Balloon Text Char"/>
    <w:basedOn w:val="DefaultParagraphFont"/>
    <w:link w:val="BalloonText"/>
    <w:uiPriority w:val="99"/>
    <w:semiHidden/>
    <w:rsid w:val="009D6513"/>
    <w:rPr>
      <w:rFonts w:ascii="Tahoma" w:hAnsi="Tahoma" w:cs="Tahoma"/>
      <w:sz w:val="16"/>
      <w:szCs w:val="16"/>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yA53yhiOe04" TargetMode="External"/><Relationship Id="rId18" Type="http://schemas.openxmlformats.org/officeDocument/2006/relationships/hyperlink" Target="https://www.youtube.com/watch?v=eMOqIJ9V_K4"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www.yourcoach.be/en/coaching-tools/smart-goal-setting.php" TargetMode="External"/><Relationship Id="rId17" Type="http://schemas.openxmlformats.org/officeDocument/2006/relationships/hyperlink" Target="https://gohighbrow.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V2PP3p4_4R8" TargetMode="External"/><Relationship Id="rId20" Type="http://schemas.openxmlformats.org/officeDocument/2006/relationships/hyperlink" Target="https://www.youtube.com/watch?v=y44GBM99JO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indmup.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youtube.com/watch?v=eeGAUADKWnI" TargetMode="External"/><Relationship Id="rId23" Type="http://schemas.openxmlformats.org/officeDocument/2006/relationships/footer" Target="footer2.xml"/><Relationship Id="rId10" Type="http://schemas.openxmlformats.org/officeDocument/2006/relationships/hyperlink" Target="http://www.mindmapping.com/" TargetMode="External"/><Relationship Id="rId19" Type="http://schemas.openxmlformats.org/officeDocument/2006/relationships/hyperlink" Target="https://www.youtube.com/watch?v=gyM6rx69iqg" TargetMode="External"/><Relationship Id="rId4" Type="http://schemas.openxmlformats.org/officeDocument/2006/relationships/webSettings" Target="webSettings.xml"/><Relationship Id="rId9" Type="http://schemas.openxmlformats.org/officeDocument/2006/relationships/hyperlink" Target="https://www.youtube.com/watch?v=IAJ0z_IdZXE" TargetMode="External"/><Relationship Id="rId14" Type="http://schemas.openxmlformats.org/officeDocument/2006/relationships/hyperlink" Target="https://www.youtube.com/watch?v=1-SvuFIQjK8"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1311</Words>
  <Characters>7476</Characters>
  <Application>Microsoft Office Word</Application>
  <DocSecurity>0</DocSecurity>
  <Lines>62</Lines>
  <Paragraphs>17</Paragraphs>
  <ScaleCrop>false</ScaleCrop>
  <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14</cp:revision>
  <dcterms:created xsi:type="dcterms:W3CDTF">2018-09-07T14:34:00Z</dcterms:created>
  <dcterms:modified xsi:type="dcterms:W3CDTF">2019-01-17T12:25:00Z</dcterms:modified>
</cp:coreProperties>
</file>